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58E9" w:rsidRDefault="003E3009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OBRAZLOŽENJE  FINANCIJSKOG PLANA </w:t>
      </w:r>
    </w:p>
    <w:p w:rsidR="007C58E9" w:rsidRDefault="003E3009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JAVNE VATROGASNE POSTROJBE GRADA CRIKVENICE</w:t>
      </w:r>
    </w:p>
    <w:p w:rsidR="007C58E9" w:rsidRDefault="003E3009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="00336AAC">
        <w:rPr>
          <w:rFonts w:ascii="Arial" w:hAnsi="Arial" w:cs="Arial"/>
          <w:b/>
          <w:sz w:val="24"/>
          <w:szCs w:val="24"/>
        </w:rPr>
        <w:t>ZA 2019. - 2021</w:t>
      </w:r>
      <w:r>
        <w:rPr>
          <w:rFonts w:ascii="Arial" w:hAnsi="Arial" w:cs="Arial"/>
          <w:b/>
          <w:sz w:val="24"/>
          <w:szCs w:val="24"/>
        </w:rPr>
        <w:t>. GODINE</w:t>
      </w:r>
    </w:p>
    <w:p w:rsidR="007C58E9" w:rsidRDefault="007C58E9">
      <w:pPr>
        <w:rPr>
          <w:rFonts w:ascii="Arial" w:hAnsi="Arial" w:cs="Arial"/>
          <w:sz w:val="24"/>
          <w:szCs w:val="24"/>
        </w:rPr>
      </w:pPr>
    </w:p>
    <w:p w:rsidR="00192111" w:rsidRDefault="00192111">
      <w:pPr>
        <w:rPr>
          <w:rFonts w:ascii="Arial" w:hAnsi="Arial" w:cs="Arial"/>
          <w:sz w:val="24"/>
          <w:szCs w:val="24"/>
        </w:rPr>
      </w:pPr>
    </w:p>
    <w:p w:rsidR="007C58E9" w:rsidRDefault="003E3009">
      <w:pPr>
        <w:spacing w:line="100" w:lineRule="atLeast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UVOD</w:t>
      </w:r>
    </w:p>
    <w:p w:rsidR="007C58E9" w:rsidRDefault="007C58E9">
      <w:pPr>
        <w:spacing w:line="100" w:lineRule="atLeast"/>
        <w:jc w:val="both"/>
        <w:rPr>
          <w:rFonts w:ascii="Arial" w:hAnsi="Arial" w:cs="Arial"/>
          <w:sz w:val="24"/>
          <w:szCs w:val="24"/>
        </w:rPr>
      </w:pPr>
    </w:p>
    <w:p w:rsidR="007C58E9" w:rsidRDefault="003E3009" w:rsidP="00DD4CEE">
      <w:pPr>
        <w:spacing w:line="360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Javna vatrogasna postrojba osnovana je Odlukom Gradskog poglavarstva Grada Crikvenice Klasa:214-01/99-01/09; Ur.br. 2107/01-02-99-3 od 23. prosinca 1999. godine, kao javna ustanova temeljem Zakona o vatrogastvu ( NN 106/99 ) i Zakona o ustanovama ( NN 76/93 i 29/97 )</w:t>
      </w:r>
      <w:r w:rsidR="001F6639">
        <w:rPr>
          <w:rFonts w:ascii="Arial" w:hAnsi="Arial" w:cs="Arial"/>
          <w:sz w:val="24"/>
          <w:szCs w:val="24"/>
        </w:rPr>
        <w:t xml:space="preserve">, kao pravni slijednik Vatrogasne ispostave Crikvenica – organizacijske jedinice Ministarstva unutarnjih poslova Republike Hrvatske </w:t>
      </w:r>
      <w:r>
        <w:rPr>
          <w:rFonts w:ascii="Arial" w:hAnsi="Arial" w:cs="Arial"/>
          <w:sz w:val="24"/>
          <w:szCs w:val="24"/>
        </w:rPr>
        <w:t>.</w:t>
      </w:r>
    </w:p>
    <w:p w:rsidR="000F44A9" w:rsidRDefault="000F44A9" w:rsidP="00DD4CEE">
      <w:pPr>
        <w:spacing w:line="360" w:lineRule="auto"/>
        <w:ind w:firstLine="567"/>
        <w:rPr>
          <w:rFonts w:ascii="Arial" w:hAnsi="Arial" w:cs="Arial"/>
          <w:sz w:val="16"/>
          <w:szCs w:val="16"/>
        </w:rPr>
      </w:pPr>
    </w:p>
    <w:p w:rsidR="00192111" w:rsidRPr="00F0424D" w:rsidRDefault="00192111" w:rsidP="00DD4CEE">
      <w:pPr>
        <w:spacing w:line="360" w:lineRule="auto"/>
        <w:ind w:firstLine="567"/>
        <w:rPr>
          <w:rFonts w:ascii="Arial" w:hAnsi="Arial" w:cs="Arial"/>
          <w:sz w:val="16"/>
          <w:szCs w:val="16"/>
        </w:rPr>
      </w:pPr>
    </w:p>
    <w:p w:rsidR="007C58E9" w:rsidRPr="00F0424D" w:rsidRDefault="003E3009" w:rsidP="00DD4CEE">
      <w:pPr>
        <w:spacing w:line="480" w:lineRule="auto"/>
        <w:ind w:firstLine="567"/>
        <w:rPr>
          <w:rFonts w:ascii="Arial" w:hAnsi="Arial" w:cs="Arial"/>
          <w:i/>
          <w:sz w:val="24"/>
          <w:szCs w:val="24"/>
        </w:rPr>
      </w:pPr>
      <w:r w:rsidRPr="00F0424D">
        <w:rPr>
          <w:rFonts w:ascii="Arial" w:hAnsi="Arial" w:cs="Arial"/>
          <w:i/>
          <w:sz w:val="24"/>
          <w:szCs w:val="24"/>
        </w:rPr>
        <w:t xml:space="preserve">Područje odgovornosti i djelovanja, osnovni poslovi i zadaci </w:t>
      </w:r>
    </w:p>
    <w:p w:rsidR="008C79F3" w:rsidRDefault="003E3009" w:rsidP="00192111">
      <w:pPr>
        <w:spacing w:line="360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Područje odgovornosti i područje djelovanja Javne vatrogasne postrojbe Grada Crikvenice </w:t>
      </w:r>
      <w:r w:rsidR="00F32717">
        <w:rPr>
          <w:rFonts w:ascii="Arial" w:hAnsi="Arial" w:cs="Arial"/>
          <w:sz w:val="24"/>
          <w:szCs w:val="24"/>
        </w:rPr>
        <w:t xml:space="preserve">sukladno Planu zaštite od požara za područje Grada Crikvenice </w:t>
      </w:r>
      <w:r>
        <w:rPr>
          <w:rFonts w:ascii="Arial" w:hAnsi="Arial" w:cs="Arial"/>
          <w:sz w:val="24"/>
          <w:szCs w:val="24"/>
        </w:rPr>
        <w:t xml:space="preserve">je </w:t>
      </w:r>
      <w:r w:rsidR="00F32717">
        <w:rPr>
          <w:rFonts w:ascii="Arial" w:hAnsi="Arial" w:cs="Arial"/>
          <w:sz w:val="24"/>
          <w:szCs w:val="24"/>
        </w:rPr>
        <w:t>područje JLS - Grad Crikvenica. Zadaće</w:t>
      </w:r>
      <w:r w:rsidR="00F32717" w:rsidRPr="00F32717">
        <w:rPr>
          <w:rFonts w:ascii="Arial" w:hAnsi="Arial" w:cs="Arial"/>
          <w:sz w:val="24"/>
          <w:szCs w:val="24"/>
        </w:rPr>
        <w:t xml:space="preserve"> </w:t>
      </w:r>
      <w:r w:rsidR="00F32717">
        <w:rPr>
          <w:rFonts w:ascii="Arial" w:hAnsi="Arial" w:cs="Arial"/>
          <w:sz w:val="24"/>
          <w:szCs w:val="24"/>
        </w:rPr>
        <w:t>Javne vatrogasne postrojbe Grada Crikvenice sukladno navedenom Planu su:</w:t>
      </w:r>
      <w:r>
        <w:rPr>
          <w:rFonts w:ascii="Arial" w:hAnsi="Arial" w:cs="Arial"/>
          <w:sz w:val="24"/>
          <w:szCs w:val="24"/>
        </w:rPr>
        <w:t xml:space="preserve"> </w:t>
      </w:r>
    </w:p>
    <w:p w:rsidR="008C79F3" w:rsidRDefault="003E3009" w:rsidP="008C79F3">
      <w:pPr>
        <w:numPr>
          <w:ilvl w:val="0"/>
          <w:numId w:val="10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gašenja požara i spašavanja ljudi i imovine u</w:t>
      </w:r>
      <w:r w:rsidR="008C79F3">
        <w:rPr>
          <w:rFonts w:ascii="Arial" w:hAnsi="Arial" w:cs="Arial"/>
          <w:sz w:val="24"/>
          <w:szCs w:val="24"/>
        </w:rPr>
        <w:t>groženih požarom i eksplozijom,</w:t>
      </w:r>
    </w:p>
    <w:p w:rsidR="008C79F3" w:rsidRDefault="003E3009" w:rsidP="008C79F3">
      <w:pPr>
        <w:numPr>
          <w:ilvl w:val="0"/>
          <w:numId w:val="10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pružanje tehničke pomoći u nezgodama i opasnim situacijama te obavljanje i drugih poslova u nesrećama, ekolo</w:t>
      </w:r>
      <w:r w:rsidR="008C79F3">
        <w:rPr>
          <w:rFonts w:ascii="Arial" w:hAnsi="Arial" w:cs="Arial"/>
          <w:sz w:val="24"/>
          <w:szCs w:val="24"/>
        </w:rPr>
        <w:t>škim i inim nesrećama,</w:t>
      </w:r>
    </w:p>
    <w:p w:rsidR="008C79F3" w:rsidRDefault="003E3009" w:rsidP="008C79F3">
      <w:pPr>
        <w:numPr>
          <w:ilvl w:val="0"/>
          <w:numId w:val="10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sudjelovanje u provedbi preventivnih mjera zaštite od požara i eksplozi</w:t>
      </w:r>
      <w:r w:rsidR="008C79F3">
        <w:rPr>
          <w:rFonts w:ascii="Arial" w:hAnsi="Arial" w:cs="Arial"/>
          <w:sz w:val="24"/>
          <w:szCs w:val="24"/>
        </w:rPr>
        <w:t>ja,</w:t>
      </w:r>
    </w:p>
    <w:p w:rsidR="008C79F3" w:rsidRDefault="008C79F3" w:rsidP="008C79F3">
      <w:pPr>
        <w:numPr>
          <w:ilvl w:val="0"/>
          <w:numId w:val="10"/>
        </w:numPr>
        <w:spacing w:line="360" w:lineRule="auto"/>
        <w:rPr>
          <w:rFonts w:ascii="Arial" w:hAnsi="Arial" w:cs="Arial"/>
          <w:sz w:val="24"/>
          <w:szCs w:val="24"/>
        </w:rPr>
      </w:pPr>
      <w:r w:rsidRPr="008C79F3">
        <w:rPr>
          <w:rFonts w:ascii="Arial" w:hAnsi="Arial" w:cs="Arial"/>
          <w:sz w:val="24"/>
          <w:szCs w:val="24"/>
        </w:rPr>
        <w:t>sudjelovanje u Programu aktivnosti provedbe posebnih mjera zaštite od požara Vlade RH</w:t>
      </w:r>
      <w:r>
        <w:rPr>
          <w:rFonts w:ascii="Arial" w:hAnsi="Arial" w:cs="Arial"/>
          <w:sz w:val="24"/>
          <w:szCs w:val="24"/>
        </w:rPr>
        <w:t>,</w:t>
      </w:r>
    </w:p>
    <w:p w:rsidR="008C79F3" w:rsidRDefault="008C79F3" w:rsidP="008C79F3">
      <w:pPr>
        <w:numPr>
          <w:ilvl w:val="0"/>
          <w:numId w:val="10"/>
        </w:numPr>
        <w:spacing w:line="360" w:lineRule="auto"/>
        <w:rPr>
          <w:rFonts w:ascii="Arial" w:hAnsi="Arial" w:cs="Arial"/>
          <w:sz w:val="24"/>
          <w:szCs w:val="24"/>
        </w:rPr>
      </w:pPr>
      <w:r w:rsidRPr="008C79F3">
        <w:rPr>
          <w:rFonts w:ascii="Arial" w:hAnsi="Arial" w:cs="Arial"/>
          <w:sz w:val="24"/>
          <w:szCs w:val="24"/>
        </w:rPr>
        <w:t xml:space="preserve">sudjelovanje u vatrogasnim intervencijama i izvan područja djelovanja na zapovijed nadležnog županijskog vatrogasnog zapovjednika sukladno odredbama Zakona i propisa </w:t>
      </w:r>
      <w:proofErr w:type="spellStart"/>
      <w:r w:rsidRPr="008C79F3">
        <w:rPr>
          <w:rFonts w:ascii="Arial" w:hAnsi="Arial" w:cs="Arial"/>
          <w:sz w:val="24"/>
          <w:szCs w:val="24"/>
        </w:rPr>
        <w:t>don</w:t>
      </w:r>
      <w:r w:rsidR="00D630E5">
        <w:rPr>
          <w:rFonts w:ascii="Arial" w:hAnsi="Arial" w:cs="Arial"/>
          <w:sz w:val="24"/>
          <w:szCs w:val="24"/>
        </w:rPr>
        <w:t>ijetih</w:t>
      </w:r>
      <w:proofErr w:type="spellEnd"/>
      <w:r w:rsidR="00D630E5">
        <w:rPr>
          <w:rFonts w:ascii="Arial" w:hAnsi="Arial" w:cs="Arial"/>
          <w:sz w:val="24"/>
          <w:szCs w:val="24"/>
        </w:rPr>
        <w:t xml:space="preserve"> na temelju istog</w:t>
      </w:r>
      <w:r w:rsidRPr="008C79F3">
        <w:rPr>
          <w:rFonts w:ascii="Arial" w:hAnsi="Arial" w:cs="Arial"/>
          <w:sz w:val="24"/>
          <w:szCs w:val="24"/>
        </w:rPr>
        <w:t>,</w:t>
      </w:r>
    </w:p>
    <w:p w:rsidR="008C79F3" w:rsidRDefault="008C79F3" w:rsidP="008C79F3">
      <w:pPr>
        <w:numPr>
          <w:ilvl w:val="0"/>
          <w:numId w:val="10"/>
        </w:numPr>
        <w:spacing w:line="360" w:lineRule="auto"/>
        <w:rPr>
          <w:rFonts w:ascii="Arial" w:hAnsi="Arial" w:cs="Arial"/>
          <w:sz w:val="24"/>
          <w:szCs w:val="24"/>
        </w:rPr>
      </w:pPr>
      <w:r w:rsidRPr="008C79F3">
        <w:rPr>
          <w:rFonts w:ascii="Arial" w:hAnsi="Arial" w:cs="Arial"/>
          <w:sz w:val="24"/>
          <w:szCs w:val="24"/>
        </w:rPr>
        <w:t>sudjelovanje u intervencijama koje su od državnog značaja,</w:t>
      </w:r>
    </w:p>
    <w:p w:rsidR="008C79F3" w:rsidRDefault="008C79F3" w:rsidP="008C79F3">
      <w:pPr>
        <w:numPr>
          <w:ilvl w:val="0"/>
          <w:numId w:val="10"/>
        </w:numPr>
        <w:spacing w:line="360" w:lineRule="auto"/>
        <w:rPr>
          <w:rFonts w:ascii="Arial" w:hAnsi="Arial" w:cs="Arial"/>
          <w:sz w:val="24"/>
          <w:szCs w:val="24"/>
        </w:rPr>
      </w:pPr>
      <w:r w:rsidRPr="008C79F3">
        <w:rPr>
          <w:rFonts w:ascii="Arial" w:hAnsi="Arial" w:cs="Arial"/>
          <w:sz w:val="24"/>
          <w:szCs w:val="24"/>
        </w:rPr>
        <w:t xml:space="preserve">sudjelovati na specijaliziranim obukama i tečajevima u zemlji i izvan </w:t>
      </w:r>
    </w:p>
    <w:p w:rsidR="008C79F3" w:rsidRPr="008C79F3" w:rsidRDefault="008C79F3" w:rsidP="008C79F3">
      <w:pPr>
        <w:numPr>
          <w:ilvl w:val="0"/>
          <w:numId w:val="10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 obavljanje i drugih poslova u okviru svojim organizacijsko-tehničkih i zakonskih mogućnosti.</w:t>
      </w:r>
    </w:p>
    <w:p w:rsidR="008C79F3" w:rsidRPr="00192111" w:rsidRDefault="008C79F3" w:rsidP="00192111">
      <w:pPr>
        <w:spacing w:line="360" w:lineRule="auto"/>
        <w:ind w:firstLine="567"/>
        <w:rPr>
          <w:rFonts w:ascii="Arial" w:hAnsi="Arial" w:cs="Arial"/>
          <w:sz w:val="24"/>
          <w:szCs w:val="24"/>
        </w:rPr>
      </w:pPr>
    </w:p>
    <w:p w:rsidR="007C58E9" w:rsidRDefault="00192111" w:rsidP="00192111">
      <w:pPr>
        <w:pStyle w:val="Heading1"/>
        <w:spacing w:before="0" w:beforeAutospacing="0" w:after="0" w:afterAutospacing="0" w:line="360" w:lineRule="auto"/>
        <w:ind w:firstLine="567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Temeljen članka 1. </w:t>
      </w:r>
      <w:r w:rsidRPr="00192111">
        <w:rPr>
          <w:rFonts w:ascii="Arial" w:hAnsi="Arial" w:cs="Arial"/>
          <w:b w:val="0"/>
          <w:sz w:val="24"/>
          <w:szCs w:val="24"/>
        </w:rPr>
        <w:t xml:space="preserve">Zakona o vatrogastvu ( NN 106/99, 117/01, 36/02, 96/03, 139/04, 174/04, 38/09, 80/10 ),  </w:t>
      </w:r>
      <w:r>
        <w:rPr>
          <w:rFonts w:ascii="Arial" w:hAnsi="Arial" w:cs="Arial"/>
          <w:b w:val="0"/>
          <w:sz w:val="24"/>
          <w:szCs w:val="24"/>
        </w:rPr>
        <w:t>v</w:t>
      </w:r>
      <w:r w:rsidR="003E3009" w:rsidRPr="00192111">
        <w:rPr>
          <w:rFonts w:ascii="Arial" w:hAnsi="Arial" w:cs="Arial"/>
          <w:b w:val="0"/>
          <w:sz w:val="24"/>
          <w:szCs w:val="24"/>
        </w:rPr>
        <w:t>atrogasna djelatnost obavlja se kao javna služba te je stručna i humanitarna djelatnost od interesa za Republiku Hrvatsku.</w:t>
      </w:r>
    </w:p>
    <w:p w:rsidR="008C79F3" w:rsidRDefault="008C79F3" w:rsidP="00192111">
      <w:pPr>
        <w:pStyle w:val="Heading1"/>
        <w:spacing w:before="0" w:beforeAutospacing="0" w:after="0" w:afterAutospacing="0" w:line="360" w:lineRule="auto"/>
        <w:ind w:firstLine="567"/>
        <w:rPr>
          <w:rFonts w:ascii="Arial" w:hAnsi="Arial" w:cs="Arial"/>
          <w:b w:val="0"/>
          <w:sz w:val="24"/>
          <w:szCs w:val="24"/>
        </w:rPr>
      </w:pPr>
    </w:p>
    <w:p w:rsidR="008C79F3" w:rsidRPr="008C79F3" w:rsidRDefault="008C79F3" w:rsidP="008C79F3">
      <w:pPr>
        <w:spacing w:line="480" w:lineRule="auto"/>
        <w:ind w:firstLine="567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lastRenderedPageBreak/>
        <w:t>Financiranje postrojbe</w:t>
      </w:r>
    </w:p>
    <w:p w:rsidR="00DC4297" w:rsidRDefault="00DC4297" w:rsidP="00DC4297">
      <w:pPr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Javna vatrogasna postrojba izvršava svoj financijski plan unutar Proračuna Grada </w:t>
      </w:r>
      <w:r w:rsidR="00336AAC">
        <w:rPr>
          <w:rFonts w:ascii="Arial" w:hAnsi="Arial" w:cs="Arial"/>
          <w:sz w:val="24"/>
          <w:szCs w:val="24"/>
        </w:rPr>
        <w:t>Crikvenice u okviru razdjela 009</w:t>
      </w:r>
      <w:r>
        <w:rPr>
          <w:rFonts w:ascii="Arial" w:hAnsi="Arial" w:cs="Arial"/>
          <w:sz w:val="24"/>
          <w:szCs w:val="24"/>
        </w:rPr>
        <w:t xml:space="preserve"> U</w:t>
      </w:r>
      <w:r w:rsidRPr="007E0691">
        <w:rPr>
          <w:rFonts w:ascii="Arial" w:hAnsi="Arial" w:cs="Arial"/>
          <w:sz w:val="24"/>
          <w:szCs w:val="24"/>
        </w:rPr>
        <w:t>pr</w:t>
      </w:r>
      <w:r w:rsidR="00336AAC">
        <w:rPr>
          <w:rFonts w:ascii="Arial" w:hAnsi="Arial" w:cs="Arial"/>
          <w:sz w:val="24"/>
          <w:szCs w:val="24"/>
        </w:rPr>
        <w:t>avni odjel za komunalni sustav i zaštitu okoliša</w:t>
      </w:r>
      <w:r w:rsidRPr="007E0691">
        <w:rPr>
          <w:rFonts w:ascii="Arial" w:hAnsi="Arial" w:cs="Arial"/>
          <w:sz w:val="24"/>
          <w:szCs w:val="24"/>
        </w:rPr>
        <w:t>,</w:t>
      </w:r>
      <w:r w:rsidR="00336AAC">
        <w:rPr>
          <w:rFonts w:ascii="Arial" w:hAnsi="Arial" w:cs="Arial"/>
          <w:sz w:val="24"/>
          <w:szCs w:val="24"/>
        </w:rPr>
        <w:t xml:space="preserve"> Glava 009</w:t>
      </w:r>
      <w:r>
        <w:rPr>
          <w:rFonts w:ascii="Arial" w:hAnsi="Arial" w:cs="Arial"/>
          <w:sz w:val="24"/>
          <w:szCs w:val="24"/>
        </w:rPr>
        <w:t xml:space="preserve">02 Javna vatrogasna postrojba, </w:t>
      </w:r>
      <w:r w:rsidR="00336AAC">
        <w:rPr>
          <w:rFonts w:ascii="Arial" w:hAnsi="Arial" w:cs="Arial"/>
          <w:sz w:val="24"/>
          <w:szCs w:val="24"/>
        </w:rPr>
        <w:t>Proračunski korisnik 30226</w:t>
      </w:r>
      <w:r>
        <w:rPr>
          <w:rFonts w:ascii="Arial" w:hAnsi="Arial" w:cs="Arial"/>
          <w:sz w:val="24"/>
          <w:szCs w:val="24"/>
        </w:rPr>
        <w:t xml:space="preserve"> i odgovorna je za racionalno upravljanje prihodima i rashodima istog.</w:t>
      </w:r>
    </w:p>
    <w:p w:rsidR="00EB2375" w:rsidRPr="00F0424D" w:rsidRDefault="00EB2375">
      <w:pPr>
        <w:spacing w:line="360" w:lineRule="auto"/>
        <w:ind w:firstLine="750"/>
        <w:jc w:val="both"/>
        <w:rPr>
          <w:rFonts w:ascii="Arial" w:hAnsi="Arial" w:cs="Arial"/>
          <w:sz w:val="16"/>
          <w:szCs w:val="16"/>
        </w:rPr>
      </w:pPr>
    </w:p>
    <w:p w:rsidR="007C58E9" w:rsidRDefault="003E3009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FINANCIJSKI PLAN </w:t>
      </w:r>
    </w:p>
    <w:p w:rsidR="00336AAC" w:rsidRDefault="00336AAC">
      <w:pPr>
        <w:rPr>
          <w:rFonts w:ascii="Arial" w:hAnsi="Arial" w:cs="Arial"/>
          <w:b/>
          <w:sz w:val="24"/>
          <w:szCs w:val="24"/>
        </w:rPr>
      </w:pPr>
    </w:p>
    <w:tbl>
      <w:tblPr>
        <w:tblW w:w="9601" w:type="dxa"/>
        <w:tblInd w:w="94" w:type="dxa"/>
        <w:tblLook w:val="04A0" w:firstRow="1" w:lastRow="0" w:firstColumn="1" w:lastColumn="0" w:noHBand="0" w:noVBand="1"/>
      </w:tblPr>
      <w:tblGrid>
        <w:gridCol w:w="3983"/>
        <w:gridCol w:w="1398"/>
        <w:gridCol w:w="1418"/>
        <w:gridCol w:w="1418"/>
        <w:gridCol w:w="1384"/>
      </w:tblGrid>
      <w:tr w:rsidR="00336AAC" w:rsidRPr="00336AAC" w:rsidTr="00506844">
        <w:trPr>
          <w:trHeight w:val="610"/>
        </w:trPr>
        <w:tc>
          <w:tcPr>
            <w:tcW w:w="3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AAC" w:rsidRPr="00336AAC" w:rsidRDefault="00336AAC" w:rsidP="00336AAC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</w:pPr>
            <w:r w:rsidRPr="00336AA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  <w:t> </w:t>
            </w:r>
          </w:p>
          <w:p w:rsidR="00336AAC" w:rsidRPr="00336AAC" w:rsidRDefault="00336AAC" w:rsidP="00336AAC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</w:pPr>
            <w:r w:rsidRPr="00336AA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AC" w:rsidRPr="00336AAC" w:rsidRDefault="00336AAC" w:rsidP="00336AAC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336AA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2018</w:t>
            </w:r>
          </w:p>
          <w:p w:rsidR="00336AAC" w:rsidRPr="00336AAC" w:rsidRDefault="00336AAC" w:rsidP="00336A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336AA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III izmjene plana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AC" w:rsidRPr="00336AAC" w:rsidRDefault="00336AAC" w:rsidP="00336AAC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336AA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2019</w:t>
            </w:r>
          </w:p>
          <w:p w:rsidR="00336AAC" w:rsidRPr="00336AAC" w:rsidRDefault="00336AAC" w:rsidP="00336A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336AA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PLAN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AC" w:rsidRPr="00336AAC" w:rsidRDefault="00336AAC" w:rsidP="00336AAC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336AA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2020</w:t>
            </w:r>
          </w:p>
          <w:p w:rsidR="00336AAC" w:rsidRPr="00336AAC" w:rsidRDefault="00336AAC" w:rsidP="00336A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336AA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PROJEKCIJA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AC" w:rsidRPr="00336AAC" w:rsidRDefault="00336AAC" w:rsidP="00336AAC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336AA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2021</w:t>
            </w:r>
          </w:p>
          <w:p w:rsidR="00336AAC" w:rsidRPr="00336AAC" w:rsidRDefault="00336AAC" w:rsidP="00336A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336AA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PROJEKCIJA</w:t>
            </w:r>
          </w:p>
        </w:tc>
      </w:tr>
      <w:tr w:rsidR="00336AAC" w:rsidRPr="00336AAC" w:rsidTr="00336AAC">
        <w:trPr>
          <w:trHeight w:val="300"/>
        </w:trPr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AAC" w:rsidRPr="00336AAC" w:rsidRDefault="00336AAC" w:rsidP="00336AAC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</w:pPr>
            <w:r w:rsidRPr="00336AA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  <w:t>PRIHODI GRAD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AC" w:rsidRPr="00336AAC" w:rsidRDefault="00336AAC" w:rsidP="00336AAC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336AAC"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  <w:t>2.882.759,01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AC" w:rsidRPr="00336AAC" w:rsidRDefault="00336AAC" w:rsidP="00336AAC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336AAC"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  <w:t>2.972.355,00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AC" w:rsidRPr="00336AAC" w:rsidRDefault="00336AAC" w:rsidP="00336AAC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336AAC"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  <w:t>2.791.102,00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AC" w:rsidRPr="00336AAC" w:rsidRDefault="00336AAC" w:rsidP="00336AAC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336AAC"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  <w:t>2.870.512,00</w:t>
            </w:r>
          </w:p>
        </w:tc>
      </w:tr>
      <w:tr w:rsidR="00336AAC" w:rsidRPr="00336AAC" w:rsidTr="00336AAC">
        <w:trPr>
          <w:trHeight w:val="300"/>
        </w:trPr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AAC" w:rsidRPr="00336AAC" w:rsidRDefault="00336AAC" w:rsidP="00336AAC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</w:pPr>
            <w:r w:rsidRPr="00336AA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  <w:t>PRIHODI OSTALO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AC" w:rsidRPr="00336AAC" w:rsidRDefault="00336AAC" w:rsidP="00336AAC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336AAC"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  <w:t>380.230,00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AC" w:rsidRPr="00336AAC" w:rsidRDefault="00336AAC" w:rsidP="00336AAC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336AAC"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  <w:t>392.770,00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AC" w:rsidRPr="00336AAC" w:rsidRDefault="00336AAC" w:rsidP="00336AAC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336AAC"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  <w:t>380.230,00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AC" w:rsidRPr="00336AAC" w:rsidRDefault="00336AAC" w:rsidP="00336AAC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336AAC"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  <w:t>380.230,00</w:t>
            </w:r>
          </w:p>
        </w:tc>
      </w:tr>
      <w:tr w:rsidR="00336AAC" w:rsidRPr="00336AAC" w:rsidTr="00336AAC">
        <w:trPr>
          <w:trHeight w:val="300"/>
        </w:trPr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AAC" w:rsidRPr="00336AAC" w:rsidRDefault="00336AAC" w:rsidP="00336AAC">
            <w:pPr>
              <w:suppressAutoHyphens w:val="0"/>
              <w:spacing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hr-HR"/>
              </w:rPr>
            </w:pPr>
            <w:r w:rsidRPr="00336AAC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hr-HR"/>
              </w:rPr>
              <w:t>UKUPNO PRIHODI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AC" w:rsidRPr="00336AAC" w:rsidRDefault="00336AAC" w:rsidP="00336AAC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336AAC"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  <w:t>3.262.989,01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AC" w:rsidRPr="00336AAC" w:rsidRDefault="00336AAC" w:rsidP="00336AAC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336AAC"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  <w:t>3.365.125,00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AC" w:rsidRPr="00336AAC" w:rsidRDefault="00336AAC" w:rsidP="00336AAC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336AAC"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  <w:t>3.171.332,00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AC" w:rsidRPr="00336AAC" w:rsidRDefault="00336AAC" w:rsidP="00336AAC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336AAC"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  <w:t>3.250.742,00</w:t>
            </w:r>
          </w:p>
        </w:tc>
      </w:tr>
      <w:tr w:rsidR="00336AAC" w:rsidRPr="00336AAC" w:rsidTr="00336AAC">
        <w:trPr>
          <w:trHeight w:val="300"/>
        </w:trPr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AAC" w:rsidRPr="00336AAC" w:rsidRDefault="00336AAC" w:rsidP="00336AAC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</w:pPr>
            <w:r w:rsidRPr="00336AA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  <w:t>RASHODI GRAD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AC" w:rsidRPr="00336AAC" w:rsidRDefault="00336AAC" w:rsidP="00336AAC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336AAC"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  <w:t>2.749.686,00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AC" w:rsidRPr="00336AAC" w:rsidRDefault="00336AAC" w:rsidP="00336AAC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336AAC"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  <w:t>2.972.355,00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AC" w:rsidRPr="00336AAC" w:rsidRDefault="00336AAC" w:rsidP="00336AAC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336AAC"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  <w:t>2.791.102,00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AC" w:rsidRPr="00336AAC" w:rsidRDefault="00336AAC" w:rsidP="00336AAC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336AAC"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  <w:t>2.870.512,00</w:t>
            </w:r>
          </w:p>
        </w:tc>
      </w:tr>
      <w:tr w:rsidR="00336AAC" w:rsidRPr="00336AAC" w:rsidTr="00336AAC">
        <w:trPr>
          <w:trHeight w:val="300"/>
        </w:trPr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AAC" w:rsidRPr="00336AAC" w:rsidRDefault="00336AAC" w:rsidP="00336AAC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</w:pPr>
            <w:r w:rsidRPr="00336AA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  <w:t>RASHODI OSTALO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AC" w:rsidRPr="00336AAC" w:rsidRDefault="00336AAC" w:rsidP="00336AAC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336AAC"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  <w:t>380.319,00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AC" w:rsidRPr="00336AAC" w:rsidRDefault="00336AAC" w:rsidP="00336AAC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336AAC"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  <w:t>392.770,00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AC" w:rsidRPr="00336AAC" w:rsidRDefault="00336AAC" w:rsidP="00336AAC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336AAC"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  <w:t>380.230,00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AC" w:rsidRPr="00336AAC" w:rsidRDefault="00336AAC" w:rsidP="00336AAC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336AAC"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  <w:t>380.230,00</w:t>
            </w:r>
          </w:p>
        </w:tc>
      </w:tr>
      <w:tr w:rsidR="00336AAC" w:rsidRPr="00336AAC" w:rsidTr="00336AAC">
        <w:trPr>
          <w:trHeight w:val="300"/>
        </w:trPr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AAC" w:rsidRPr="00336AAC" w:rsidRDefault="00336AAC" w:rsidP="00336AAC">
            <w:pPr>
              <w:suppressAutoHyphens w:val="0"/>
              <w:spacing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hr-HR"/>
              </w:rPr>
            </w:pPr>
            <w:r w:rsidRPr="00336AAC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hr-HR"/>
              </w:rPr>
              <w:t>UKUPNO RASHODI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AC" w:rsidRPr="00336AAC" w:rsidRDefault="00336AAC" w:rsidP="00336AAC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336AAC"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  <w:t>3.130.005,00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AC" w:rsidRPr="00336AAC" w:rsidRDefault="00336AAC" w:rsidP="00336AAC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336AAC"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  <w:t>3.365.125,00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AC" w:rsidRPr="00336AAC" w:rsidRDefault="00336AAC" w:rsidP="00336AAC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336AAC"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  <w:t>3.171.332,00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AC" w:rsidRPr="00336AAC" w:rsidRDefault="00336AAC" w:rsidP="00336AAC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336AAC"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  <w:t>3.250.742,00</w:t>
            </w:r>
          </w:p>
        </w:tc>
      </w:tr>
      <w:tr w:rsidR="00336AAC" w:rsidRPr="00336AAC" w:rsidTr="00336AAC">
        <w:trPr>
          <w:trHeight w:val="300"/>
        </w:trPr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AAC" w:rsidRPr="00336AAC" w:rsidRDefault="00336AAC" w:rsidP="00336AAC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AC" w:rsidRPr="00336AAC" w:rsidRDefault="00336AAC" w:rsidP="00336AAC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AC" w:rsidRPr="00336AAC" w:rsidRDefault="00336AAC" w:rsidP="00336AAC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AC" w:rsidRPr="00336AAC" w:rsidRDefault="00336AAC" w:rsidP="00336AAC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AC" w:rsidRPr="00336AAC" w:rsidRDefault="00336AAC" w:rsidP="00336AAC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</w:pPr>
          </w:p>
        </w:tc>
      </w:tr>
      <w:tr w:rsidR="00336AAC" w:rsidRPr="00336AAC" w:rsidTr="00336AAC">
        <w:trPr>
          <w:trHeight w:val="300"/>
        </w:trPr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AAC" w:rsidRPr="00336AAC" w:rsidRDefault="00336AAC" w:rsidP="00336AAC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</w:pPr>
            <w:r w:rsidRPr="00336AA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  <w:t>PRENESENI VIŠAK / MANJAK GRAD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AC" w:rsidRPr="00336AAC" w:rsidRDefault="00336AAC" w:rsidP="00336AAC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336AAC"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  <w:t>-133.073,01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AC" w:rsidRPr="00336AAC" w:rsidRDefault="00336AAC" w:rsidP="00336AAC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336AAC"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AC" w:rsidRPr="00336AAC" w:rsidRDefault="00336AAC" w:rsidP="00336AAC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336AAC"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AC" w:rsidRPr="00336AAC" w:rsidRDefault="00336AAC" w:rsidP="00336AAC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336AAC"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  <w:t>0,00</w:t>
            </w:r>
          </w:p>
        </w:tc>
      </w:tr>
      <w:tr w:rsidR="00336AAC" w:rsidRPr="00336AAC" w:rsidTr="00336AAC">
        <w:trPr>
          <w:trHeight w:val="300"/>
        </w:trPr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AAC" w:rsidRPr="00336AAC" w:rsidRDefault="00336AAC" w:rsidP="00336AAC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</w:pPr>
            <w:r w:rsidRPr="00336AA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  <w:t>PRENESENI VIŠAK / MANJAK OSTALO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AC" w:rsidRPr="00336AAC" w:rsidRDefault="00336AAC" w:rsidP="00336AAC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336AAC"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  <w:t>89,00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AC" w:rsidRPr="00336AAC" w:rsidRDefault="00336AAC" w:rsidP="00336AAC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336AAC"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AC" w:rsidRPr="00336AAC" w:rsidRDefault="00336AAC" w:rsidP="00336AAC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336AAC"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AC" w:rsidRPr="00336AAC" w:rsidRDefault="00336AAC" w:rsidP="00336AAC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336AAC"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  <w:t>0,00</w:t>
            </w:r>
          </w:p>
        </w:tc>
      </w:tr>
      <w:tr w:rsidR="00336AAC" w:rsidRPr="00336AAC" w:rsidTr="00336AAC">
        <w:trPr>
          <w:trHeight w:val="300"/>
        </w:trPr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AAC" w:rsidRPr="00336AAC" w:rsidRDefault="00336AAC" w:rsidP="00336AAC">
            <w:pPr>
              <w:suppressAutoHyphens w:val="0"/>
              <w:spacing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hr-HR"/>
              </w:rPr>
            </w:pPr>
            <w:r w:rsidRPr="00336AAC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hr-HR"/>
              </w:rPr>
              <w:t>UKUPNI MANJAK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AC" w:rsidRPr="00336AAC" w:rsidRDefault="00336AAC" w:rsidP="00336AAC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336AAC"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  <w:t>-132.984,01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AC" w:rsidRPr="00336AAC" w:rsidRDefault="00336AAC" w:rsidP="00336AAC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336AAC"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AC" w:rsidRPr="00336AAC" w:rsidRDefault="00336AAC" w:rsidP="00336AAC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336AAC"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AC" w:rsidRPr="00336AAC" w:rsidRDefault="00336AAC" w:rsidP="00336AAC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336AAC"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  <w:t>0,00</w:t>
            </w:r>
          </w:p>
        </w:tc>
      </w:tr>
      <w:tr w:rsidR="00336AAC" w:rsidRPr="00336AAC" w:rsidTr="00336AAC">
        <w:trPr>
          <w:trHeight w:val="300"/>
        </w:trPr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AAC" w:rsidRPr="00336AAC" w:rsidRDefault="00336AAC" w:rsidP="00336AAC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AC" w:rsidRPr="00336AAC" w:rsidRDefault="00336AAC" w:rsidP="00336AAC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AC" w:rsidRPr="00336AAC" w:rsidRDefault="00336AAC" w:rsidP="00336AAC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AC" w:rsidRPr="00336AAC" w:rsidRDefault="00336AAC" w:rsidP="00336AAC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AC" w:rsidRPr="00336AAC" w:rsidRDefault="00336AAC" w:rsidP="00336AAC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</w:pPr>
          </w:p>
        </w:tc>
      </w:tr>
      <w:tr w:rsidR="00336AAC" w:rsidRPr="00336AAC" w:rsidTr="00336AAC">
        <w:trPr>
          <w:trHeight w:val="300"/>
        </w:trPr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AAC" w:rsidRPr="00336AAC" w:rsidRDefault="00336AAC" w:rsidP="00336AAC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</w:pPr>
            <w:r w:rsidRPr="00336AA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  <w:t>REZULTAT GRAD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AC" w:rsidRPr="00336AAC" w:rsidRDefault="00336AAC" w:rsidP="00336AAC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336AAC"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AC" w:rsidRPr="00336AAC" w:rsidRDefault="00336AAC" w:rsidP="00336AAC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336AAC"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AC" w:rsidRPr="00336AAC" w:rsidRDefault="00336AAC" w:rsidP="00336AAC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336AAC"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AC" w:rsidRPr="00336AAC" w:rsidRDefault="00336AAC" w:rsidP="00336AAC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336AAC"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  <w:t>0,00</w:t>
            </w:r>
          </w:p>
        </w:tc>
      </w:tr>
      <w:tr w:rsidR="00336AAC" w:rsidRPr="00336AAC" w:rsidTr="00336AAC">
        <w:trPr>
          <w:trHeight w:val="300"/>
        </w:trPr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AAC" w:rsidRPr="00336AAC" w:rsidRDefault="00336AAC" w:rsidP="00336AAC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</w:pPr>
            <w:r w:rsidRPr="00336AA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  <w:t>REZULTAT OSTALO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AC" w:rsidRPr="00336AAC" w:rsidRDefault="00336AAC" w:rsidP="00336AAC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336AAC"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AC" w:rsidRPr="00336AAC" w:rsidRDefault="00336AAC" w:rsidP="00336AAC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336AAC"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AC" w:rsidRPr="00336AAC" w:rsidRDefault="00336AAC" w:rsidP="00336AAC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336AAC"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AC" w:rsidRPr="00336AAC" w:rsidRDefault="00336AAC" w:rsidP="00336AAC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336AAC"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  <w:t>0,00</w:t>
            </w:r>
          </w:p>
        </w:tc>
      </w:tr>
      <w:tr w:rsidR="00336AAC" w:rsidRPr="00336AAC" w:rsidTr="00336AAC">
        <w:trPr>
          <w:trHeight w:val="300"/>
        </w:trPr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AAC" w:rsidRPr="00336AAC" w:rsidRDefault="00336AAC" w:rsidP="00336AAC">
            <w:pPr>
              <w:suppressAutoHyphens w:val="0"/>
              <w:spacing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hr-HR"/>
              </w:rPr>
            </w:pPr>
            <w:r w:rsidRPr="00336AAC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hr-HR"/>
              </w:rPr>
              <w:t>UKUPAN REZULTAT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AC" w:rsidRPr="00336AAC" w:rsidRDefault="00336AAC" w:rsidP="00336AAC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336AAC"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AC" w:rsidRPr="00336AAC" w:rsidRDefault="00336AAC" w:rsidP="00336AAC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336AAC"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AC" w:rsidRPr="00336AAC" w:rsidRDefault="00336AAC" w:rsidP="00336AAC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336AAC"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AC" w:rsidRPr="00336AAC" w:rsidRDefault="00336AAC" w:rsidP="00336AAC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336AAC">
              <w:rPr>
                <w:rFonts w:ascii="Arial" w:eastAsia="Times New Roman" w:hAnsi="Arial" w:cs="Arial"/>
                <w:bCs/>
                <w:color w:val="000000"/>
                <w:kern w:val="0"/>
                <w:sz w:val="16"/>
                <w:szCs w:val="16"/>
                <w:lang w:eastAsia="hr-HR"/>
              </w:rPr>
              <w:t>0,00</w:t>
            </w:r>
          </w:p>
        </w:tc>
      </w:tr>
    </w:tbl>
    <w:p w:rsidR="00553781" w:rsidRDefault="00553781">
      <w:pPr>
        <w:rPr>
          <w:sz w:val="16"/>
          <w:szCs w:val="16"/>
        </w:rPr>
      </w:pPr>
    </w:p>
    <w:p w:rsidR="00336AAC" w:rsidRDefault="00336AAC">
      <w:pPr>
        <w:rPr>
          <w:sz w:val="16"/>
          <w:szCs w:val="16"/>
        </w:rPr>
      </w:pPr>
    </w:p>
    <w:p w:rsidR="00336AAC" w:rsidRPr="00F0424D" w:rsidRDefault="00336AAC">
      <w:pPr>
        <w:rPr>
          <w:sz w:val="16"/>
          <w:szCs w:val="16"/>
        </w:rPr>
      </w:pPr>
    </w:p>
    <w:p w:rsidR="007C58E9" w:rsidRDefault="003E3009" w:rsidP="00DD4CEE">
      <w:pPr>
        <w:spacing w:line="360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</w:t>
      </w:r>
      <w:r w:rsidR="00336AAC">
        <w:rPr>
          <w:rFonts w:ascii="Arial" w:hAnsi="Arial" w:cs="Arial"/>
          <w:sz w:val="24"/>
          <w:szCs w:val="24"/>
        </w:rPr>
        <w:t>nancijski plan za razdoblje 2019. – 2021</w:t>
      </w:r>
      <w:r>
        <w:rPr>
          <w:rFonts w:ascii="Arial" w:hAnsi="Arial" w:cs="Arial"/>
          <w:sz w:val="24"/>
          <w:szCs w:val="24"/>
        </w:rPr>
        <w:t xml:space="preserve">. godine planiran je </w:t>
      </w:r>
      <w:r w:rsidR="00DD4CEE">
        <w:rPr>
          <w:rFonts w:ascii="Arial" w:hAnsi="Arial" w:cs="Arial"/>
          <w:sz w:val="24"/>
          <w:szCs w:val="24"/>
        </w:rPr>
        <w:t xml:space="preserve">kroz </w:t>
      </w:r>
      <w:r w:rsidR="00B95F9C">
        <w:rPr>
          <w:rFonts w:ascii="Arial" w:hAnsi="Arial" w:cs="Arial"/>
          <w:sz w:val="24"/>
          <w:szCs w:val="24"/>
        </w:rPr>
        <w:t>dva programa</w:t>
      </w:r>
      <w:r w:rsidR="00DD4CE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:</w:t>
      </w:r>
    </w:p>
    <w:p w:rsidR="007C58E9" w:rsidRDefault="00B95F9C" w:rsidP="00DD4CEE">
      <w:pPr>
        <w:pStyle w:val="ListParagraph1"/>
        <w:numPr>
          <w:ilvl w:val="1"/>
          <w:numId w:val="6"/>
        </w:numPr>
        <w:spacing w:line="360" w:lineRule="auto"/>
        <w:ind w:hanging="29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Program </w:t>
      </w:r>
      <w:r w:rsidR="008C79F3">
        <w:rPr>
          <w:rFonts w:ascii="Arial" w:hAnsi="Arial" w:cs="Arial"/>
          <w:sz w:val="24"/>
          <w:szCs w:val="24"/>
        </w:rPr>
        <w:t>41</w:t>
      </w:r>
      <w:r>
        <w:rPr>
          <w:rFonts w:ascii="Arial" w:hAnsi="Arial" w:cs="Arial"/>
          <w:sz w:val="24"/>
          <w:szCs w:val="24"/>
        </w:rPr>
        <w:t xml:space="preserve">03: Program zaštite od požara </w:t>
      </w:r>
    </w:p>
    <w:p w:rsidR="007C58E9" w:rsidRDefault="00B95F9C" w:rsidP="00DD4CEE">
      <w:pPr>
        <w:pStyle w:val="ListParagraph1"/>
        <w:numPr>
          <w:ilvl w:val="1"/>
          <w:numId w:val="6"/>
        </w:numPr>
        <w:spacing w:line="360" w:lineRule="auto"/>
        <w:ind w:hanging="29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Program </w:t>
      </w:r>
      <w:r w:rsidR="00336AAC">
        <w:rPr>
          <w:rFonts w:ascii="Arial" w:hAnsi="Arial" w:cs="Arial"/>
          <w:sz w:val="24"/>
          <w:szCs w:val="24"/>
        </w:rPr>
        <w:t>4</w:t>
      </w:r>
      <w:r w:rsidR="008C79F3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 xml:space="preserve">01: </w:t>
      </w:r>
      <w:r w:rsidR="00EB69D6">
        <w:rPr>
          <w:rFonts w:ascii="Arial" w:hAnsi="Arial" w:cs="Arial"/>
          <w:sz w:val="24"/>
          <w:szCs w:val="24"/>
        </w:rPr>
        <w:t>U</w:t>
      </w:r>
      <w:r w:rsidR="003E3009">
        <w:rPr>
          <w:rFonts w:ascii="Arial" w:hAnsi="Arial" w:cs="Arial"/>
          <w:sz w:val="24"/>
          <w:szCs w:val="24"/>
        </w:rPr>
        <w:t xml:space="preserve">laganja </w:t>
      </w:r>
      <w:r w:rsidR="00EB69D6">
        <w:rPr>
          <w:rFonts w:ascii="Arial" w:hAnsi="Arial" w:cs="Arial"/>
          <w:sz w:val="24"/>
          <w:szCs w:val="24"/>
        </w:rPr>
        <w:t>u opremu za</w:t>
      </w:r>
      <w:r>
        <w:rPr>
          <w:rFonts w:ascii="Arial" w:hAnsi="Arial" w:cs="Arial"/>
          <w:sz w:val="24"/>
          <w:szCs w:val="24"/>
        </w:rPr>
        <w:t xml:space="preserve"> vatrogasnu zaštitu</w:t>
      </w:r>
    </w:p>
    <w:p w:rsidR="007C58E9" w:rsidRDefault="007C58E9">
      <w:pPr>
        <w:spacing w:line="360" w:lineRule="auto"/>
        <w:ind w:left="567"/>
        <w:jc w:val="both"/>
        <w:rPr>
          <w:rFonts w:ascii="Arial" w:hAnsi="Arial" w:cs="Arial"/>
          <w:sz w:val="16"/>
          <w:szCs w:val="16"/>
        </w:rPr>
      </w:pPr>
    </w:p>
    <w:p w:rsidR="007C58E9" w:rsidRDefault="00B95F9C">
      <w:pPr>
        <w:pStyle w:val="ListParagraph1"/>
        <w:spacing w:line="360" w:lineRule="auto"/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Unutar program </w:t>
      </w:r>
      <w:r w:rsidR="008C79F3">
        <w:rPr>
          <w:rFonts w:ascii="Arial" w:hAnsi="Arial" w:cs="Arial"/>
          <w:sz w:val="24"/>
          <w:szCs w:val="24"/>
        </w:rPr>
        <w:t>41</w:t>
      </w:r>
      <w:r w:rsidR="00DD4CEE">
        <w:rPr>
          <w:rFonts w:ascii="Arial" w:hAnsi="Arial" w:cs="Arial"/>
          <w:sz w:val="24"/>
          <w:szCs w:val="24"/>
        </w:rPr>
        <w:t>0</w:t>
      </w:r>
      <w:r w:rsidR="00EB69D6">
        <w:rPr>
          <w:rFonts w:ascii="Arial" w:hAnsi="Arial" w:cs="Arial"/>
          <w:sz w:val="24"/>
          <w:szCs w:val="24"/>
        </w:rPr>
        <w:t>3</w:t>
      </w:r>
      <w:r w:rsidR="003E3009">
        <w:rPr>
          <w:rFonts w:ascii="Arial" w:hAnsi="Arial" w:cs="Arial"/>
          <w:sz w:val="24"/>
          <w:szCs w:val="24"/>
        </w:rPr>
        <w:t xml:space="preserve"> – </w:t>
      </w:r>
      <w:r w:rsidR="003E3009" w:rsidRPr="00B95F9C">
        <w:rPr>
          <w:rFonts w:ascii="Arial" w:hAnsi="Arial" w:cs="Arial"/>
          <w:i/>
          <w:sz w:val="24"/>
          <w:szCs w:val="24"/>
        </w:rPr>
        <w:t>Program zaštite od požara</w:t>
      </w:r>
      <w:r w:rsidR="003E3009">
        <w:rPr>
          <w:rFonts w:ascii="Arial" w:hAnsi="Arial" w:cs="Arial"/>
          <w:sz w:val="24"/>
          <w:szCs w:val="24"/>
        </w:rPr>
        <w:t xml:space="preserve"> </w:t>
      </w:r>
      <w:r w:rsidR="00F800DC">
        <w:rPr>
          <w:rFonts w:ascii="Arial" w:hAnsi="Arial" w:cs="Arial"/>
          <w:sz w:val="24"/>
          <w:szCs w:val="24"/>
        </w:rPr>
        <w:t>imamo dvije</w:t>
      </w:r>
      <w:r w:rsidR="000F44A9">
        <w:rPr>
          <w:rFonts w:ascii="Arial" w:hAnsi="Arial" w:cs="Arial"/>
          <w:sz w:val="24"/>
          <w:szCs w:val="24"/>
        </w:rPr>
        <w:t xml:space="preserve"> aktivnost</w:t>
      </w:r>
      <w:r w:rsidR="003E3009">
        <w:rPr>
          <w:rFonts w:ascii="Arial" w:hAnsi="Arial" w:cs="Arial"/>
          <w:sz w:val="24"/>
          <w:szCs w:val="24"/>
        </w:rPr>
        <w:t xml:space="preserve">: </w:t>
      </w:r>
    </w:p>
    <w:p w:rsidR="00EB69D6" w:rsidRDefault="00B95F9C" w:rsidP="00F0424D">
      <w:pPr>
        <w:pStyle w:val="ListParagraph1"/>
        <w:numPr>
          <w:ilvl w:val="0"/>
          <w:numId w:val="2"/>
        </w:numPr>
        <w:tabs>
          <w:tab w:val="clear" w:pos="720"/>
          <w:tab w:val="num" w:pos="426"/>
        </w:tabs>
        <w:spacing w:line="360" w:lineRule="auto"/>
        <w:ind w:left="426" w:hanging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Aktivnost </w:t>
      </w:r>
      <w:r w:rsidR="0095604C">
        <w:rPr>
          <w:rFonts w:ascii="Arial" w:hAnsi="Arial" w:cs="Arial"/>
          <w:sz w:val="24"/>
          <w:szCs w:val="24"/>
        </w:rPr>
        <w:t>A4103</w:t>
      </w:r>
      <w:r w:rsidR="00F0424D">
        <w:rPr>
          <w:rFonts w:ascii="Arial" w:hAnsi="Arial" w:cs="Arial"/>
          <w:sz w:val="24"/>
          <w:szCs w:val="24"/>
        </w:rPr>
        <w:t>01  -  Redovna d</w:t>
      </w:r>
      <w:r w:rsidR="000F44A9">
        <w:rPr>
          <w:rFonts w:ascii="Arial" w:hAnsi="Arial" w:cs="Arial"/>
          <w:sz w:val="24"/>
          <w:szCs w:val="24"/>
        </w:rPr>
        <w:t>jelatnost JVP</w:t>
      </w:r>
    </w:p>
    <w:p w:rsidR="000F44A9" w:rsidRDefault="00B95F9C" w:rsidP="00DD4CEE">
      <w:pPr>
        <w:pStyle w:val="ListParagraph1"/>
        <w:numPr>
          <w:ilvl w:val="0"/>
          <w:numId w:val="2"/>
        </w:numPr>
        <w:tabs>
          <w:tab w:val="clear" w:pos="720"/>
          <w:tab w:val="num" w:pos="426"/>
        </w:tabs>
        <w:spacing w:line="360" w:lineRule="auto"/>
        <w:ind w:left="426" w:hanging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Aktivnost </w:t>
      </w:r>
      <w:r w:rsidR="0095604C">
        <w:rPr>
          <w:rFonts w:ascii="Arial" w:hAnsi="Arial" w:cs="Arial"/>
          <w:sz w:val="24"/>
          <w:szCs w:val="24"/>
        </w:rPr>
        <w:t>A4103</w:t>
      </w:r>
      <w:r w:rsidR="00EB69D6">
        <w:rPr>
          <w:rFonts w:ascii="Arial" w:hAnsi="Arial" w:cs="Arial"/>
          <w:sz w:val="24"/>
          <w:szCs w:val="24"/>
        </w:rPr>
        <w:t xml:space="preserve">03  -  </w:t>
      </w:r>
      <w:r w:rsidR="00F0424D">
        <w:rPr>
          <w:rFonts w:ascii="Arial" w:hAnsi="Arial" w:cs="Arial"/>
          <w:sz w:val="24"/>
          <w:szCs w:val="24"/>
        </w:rPr>
        <w:t>S</w:t>
      </w:r>
      <w:r w:rsidR="000F44A9">
        <w:rPr>
          <w:rFonts w:ascii="Arial" w:hAnsi="Arial" w:cs="Arial"/>
          <w:sz w:val="24"/>
          <w:szCs w:val="24"/>
        </w:rPr>
        <w:t>ez</w:t>
      </w:r>
      <w:r w:rsidR="00F0424D">
        <w:rPr>
          <w:rFonts w:ascii="Arial" w:hAnsi="Arial" w:cs="Arial"/>
          <w:sz w:val="24"/>
          <w:szCs w:val="24"/>
        </w:rPr>
        <w:t>onska djelatnost vatrogastva</w:t>
      </w:r>
      <w:r w:rsidR="000F44A9">
        <w:rPr>
          <w:rFonts w:ascii="Arial" w:hAnsi="Arial" w:cs="Arial"/>
          <w:sz w:val="24"/>
          <w:szCs w:val="24"/>
        </w:rPr>
        <w:t>.</w:t>
      </w:r>
    </w:p>
    <w:p w:rsidR="00F0424D" w:rsidRPr="00F0424D" w:rsidRDefault="00F0424D" w:rsidP="00F0424D">
      <w:pPr>
        <w:pStyle w:val="ListParagraph1"/>
        <w:spacing w:line="360" w:lineRule="auto"/>
        <w:ind w:left="426"/>
        <w:jc w:val="both"/>
        <w:rPr>
          <w:rFonts w:ascii="Arial" w:hAnsi="Arial" w:cs="Arial"/>
          <w:sz w:val="16"/>
          <w:szCs w:val="16"/>
        </w:rPr>
      </w:pPr>
    </w:p>
    <w:p w:rsidR="007C58E9" w:rsidRDefault="00B95F9C" w:rsidP="00DD4CEE">
      <w:pPr>
        <w:spacing w:line="360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Kod Programa </w:t>
      </w:r>
      <w:r w:rsidR="00336AAC">
        <w:rPr>
          <w:rFonts w:ascii="Arial" w:hAnsi="Arial" w:cs="Arial"/>
          <w:sz w:val="24"/>
          <w:szCs w:val="24"/>
        </w:rPr>
        <w:t>4</w:t>
      </w:r>
      <w:r w:rsidR="008C79F3">
        <w:rPr>
          <w:rFonts w:ascii="Arial" w:hAnsi="Arial" w:cs="Arial"/>
          <w:sz w:val="24"/>
          <w:szCs w:val="24"/>
        </w:rPr>
        <w:t>8</w:t>
      </w:r>
      <w:r w:rsidR="000F44A9" w:rsidRPr="00DD4CEE">
        <w:rPr>
          <w:rFonts w:ascii="Arial" w:hAnsi="Arial" w:cs="Arial"/>
          <w:sz w:val="24"/>
          <w:szCs w:val="24"/>
        </w:rPr>
        <w:t xml:space="preserve">01 - </w:t>
      </w:r>
      <w:r w:rsidR="000F44A9" w:rsidRPr="00B95F9C">
        <w:rPr>
          <w:rFonts w:ascii="Arial" w:hAnsi="Arial" w:cs="Arial"/>
          <w:i/>
          <w:sz w:val="24"/>
          <w:szCs w:val="24"/>
        </w:rPr>
        <w:t>U</w:t>
      </w:r>
      <w:r w:rsidR="003E3009" w:rsidRPr="00B95F9C">
        <w:rPr>
          <w:rFonts w:ascii="Arial" w:hAnsi="Arial" w:cs="Arial"/>
          <w:i/>
          <w:sz w:val="24"/>
          <w:szCs w:val="24"/>
        </w:rPr>
        <w:t>laganja u opremu za vatrogasnu zaštitu</w:t>
      </w:r>
      <w:r w:rsidR="000F44A9" w:rsidRPr="00DD4CEE">
        <w:rPr>
          <w:rFonts w:ascii="Arial" w:hAnsi="Arial" w:cs="Arial"/>
          <w:sz w:val="24"/>
          <w:szCs w:val="24"/>
        </w:rPr>
        <w:t xml:space="preserve"> imamo </w:t>
      </w:r>
      <w:r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Kapitalni projekt </w:t>
      </w:r>
      <w:r w:rsidR="00336AAC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K4</w:t>
      </w:r>
      <w:r w:rsidR="000F44A9" w:rsidRPr="00DD4CEE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80101</w:t>
      </w:r>
      <w:r w:rsidR="000F44A9" w:rsidRPr="00DD4CEE">
        <w:rPr>
          <w:rFonts w:ascii="Arial" w:hAnsi="Arial" w:cs="Arial"/>
          <w:sz w:val="24"/>
          <w:szCs w:val="24"/>
        </w:rPr>
        <w:t xml:space="preserve"> - Ulaganja u opremu za vatrogasnu zaštitu.</w:t>
      </w:r>
    </w:p>
    <w:p w:rsidR="00B95F9C" w:rsidRDefault="00B95F9C" w:rsidP="00DD4CEE">
      <w:pPr>
        <w:spacing w:line="360" w:lineRule="auto"/>
        <w:ind w:firstLine="567"/>
        <w:rPr>
          <w:rFonts w:ascii="Arial" w:hAnsi="Arial" w:cs="Arial"/>
          <w:sz w:val="24"/>
          <w:szCs w:val="24"/>
        </w:rPr>
      </w:pPr>
    </w:p>
    <w:p w:rsidR="00553781" w:rsidRDefault="00553781" w:rsidP="00DD4CEE">
      <w:pPr>
        <w:spacing w:line="360" w:lineRule="auto"/>
        <w:ind w:firstLine="567"/>
        <w:rPr>
          <w:rFonts w:ascii="Arial" w:hAnsi="Arial" w:cs="Arial"/>
          <w:sz w:val="24"/>
          <w:szCs w:val="24"/>
        </w:rPr>
      </w:pPr>
    </w:p>
    <w:p w:rsidR="00553781" w:rsidRDefault="00553781" w:rsidP="00DD4CEE">
      <w:pPr>
        <w:spacing w:line="360" w:lineRule="auto"/>
        <w:ind w:firstLine="567"/>
        <w:rPr>
          <w:rFonts w:ascii="Arial" w:hAnsi="Arial" w:cs="Arial"/>
          <w:sz w:val="24"/>
          <w:szCs w:val="24"/>
        </w:rPr>
      </w:pPr>
    </w:p>
    <w:p w:rsidR="00553781" w:rsidRDefault="00553781" w:rsidP="00DD4CEE">
      <w:pPr>
        <w:spacing w:line="360" w:lineRule="auto"/>
        <w:ind w:firstLine="567"/>
        <w:rPr>
          <w:rFonts w:ascii="Arial" w:hAnsi="Arial" w:cs="Arial"/>
          <w:sz w:val="24"/>
          <w:szCs w:val="24"/>
        </w:rPr>
      </w:pPr>
    </w:p>
    <w:p w:rsidR="007C58E9" w:rsidRDefault="003E3009" w:rsidP="000F44A9">
      <w:pPr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lastRenderedPageBreak/>
        <w:t>OBRAZLOŽENJE PROGRAMA</w:t>
      </w:r>
      <w:bookmarkStart w:id="0" w:name="_GoBack1"/>
      <w:bookmarkEnd w:id="0"/>
    </w:p>
    <w:p w:rsidR="007C58E9" w:rsidRPr="00553781" w:rsidRDefault="007C58E9">
      <w:pPr>
        <w:spacing w:line="100" w:lineRule="atLeast"/>
        <w:jc w:val="both"/>
        <w:rPr>
          <w:rFonts w:ascii="Arial" w:hAnsi="Arial" w:cs="Arial"/>
          <w:b/>
          <w:sz w:val="16"/>
          <w:szCs w:val="16"/>
        </w:rPr>
      </w:pPr>
    </w:p>
    <w:p w:rsidR="007C58E9" w:rsidRDefault="000F44A9">
      <w:pPr>
        <w:spacing w:line="100" w:lineRule="atLeast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PRORAČUNSKI KORISNIK :</w:t>
      </w:r>
      <w:r w:rsidR="003E3009">
        <w:rPr>
          <w:rFonts w:ascii="Arial" w:hAnsi="Arial" w:cs="Arial"/>
          <w:b/>
          <w:sz w:val="28"/>
          <w:szCs w:val="28"/>
        </w:rPr>
        <w:t xml:space="preserve"> JVP GRADA CRIKVENICE</w:t>
      </w:r>
    </w:p>
    <w:p w:rsidR="007C58E9" w:rsidRDefault="007C58E9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line="10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9796" w:type="dxa"/>
        <w:tblInd w:w="94" w:type="dxa"/>
        <w:shd w:val="clear" w:color="auto" w:fill="DBE5F1" w:themeFill="accent1" w:themeFillTint="33"/>
        <w:tblLayout w:type="fixed"/>
        <w:tblLook w:val="0000" w:firstRow="0" w:lastRow="0" w:firstColumn="0" w:lastColumn="0" w:noHBand="0" w:noVBand="0"/>
      </w:tblPr>
      <w:tblGrid>
        <w:gridCol w:w="3275"/>
        <w:gridCol w:w="1275"/>
        <w:gridCol w:w="1276"/>
        <w:gridCol w:w="1276"/>
        <w:gridCol w:w="1418"/>
        <w:gridCol w:w="1276"/>
      </w:tblGrid>
      <w:tr w:rsidR="00336AAC" w:rsidTr="00252FFA">
        <w:trPr>
          <w:trHeight w:val="300"/>
        </w:trPr>
        <w:tc>
          <w:tcPr>
            <w:tcW w:w="327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BE5F1" w:themeFill="accent1" w:themeFillTint="33"/>
            <w:vAlign w:val="bottom"/>
          </w:tcPr>
          <w:p w:rsidR="00336AAC" w:rsidRPr="00F20381" w:rsidRDefault="00336AAC">
            <w:pPr>
              <w:snapToGrid w:val="0"/>
              <w:spacing w:line="100" w:lineRule="atLeas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F20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KORISNIK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336AAC" w:rsidRDefault="00336AAC" w:rsidP="00336A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realizacija 2017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336AAC" w:rsidRDefault="00336AAC" w:rsidP="00336A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III.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reb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2018 zbirno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BE5F1" w:themeFill="accent1" w:themeFillTint="33"/>
            <w:vAlign w:val="center"/>
          </w:tcPr>
          <w:p w:rsidR="00336AAC" w:rsidRDefault="00336AAC" w:rsidP="00336A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plan 2019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BE5F1" w:themeFill="accent1" w:themeFillTint="33"/>
            <w:vAlign w:val="center"/>
          </w:tcPr>
          <w:p w:rsidR="00336AAC" w:rsidRDefault="00336AAC" w:rsidP="00336A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projekcija 2020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336AAC" w:rsidRDefault="00336AAC" w:rsidP="00336A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projekcija 2021</w:t>
            </w:r>
          </w:p>
        </w:tc>
      </w:tr>
      <w:tr w:rsidR="00336AAC" w:rsidTr="00252FFA">
        <w:trPr>
          <w:trHeight w:val="300"/>
        </w:trPr>
        <w:tc>
          <w:tcPr>
            <w:tcW w:w="3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bottom"/>
          </w:tcPr>
          <w:p w:rsidR="00336AAC" w:rsidRPr="00F20381" w:rsidRDefault="00336AAC">
            <w:pPr>
              <w:snapToGrid w:val="0"/>
              <w:spacing w:line="100" w:lineRule="atLeas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336AAC" w:rsidRDefault="00336A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336AAC" w:rsidRDefault="00336A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:rsidR="00336AAC" w:rsidRDefault="00336A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:rsidR="00336AAC" w:rsidRDefault="00336A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336AAC" w:rsidRDefault="00336A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D1900" w:rsidTr="00252FFA">
        <w:trPr>
          <w:trHeight w:val="300"/>
        </w:trPr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:rsidR="00D630E5" w:rsidRPr="00F20381" w:rsidRDefault="00D630E5" w:rsidP="00F20381">
            <w:pPr>
              <w:snapToGrid w:val="0"/>
              <w:spacing w:line="100" w:lineRule="atLeas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F20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JAVNA VATROGASNA POSTROJBA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D630E5" w:rsidRPr="00F20381" w:rsidRDefault="00D630E5" w:rsidP="00F20381">
            <w:pPr>
              <w:snapToGrid w:val="0"/>
              <w:spacing w:line="100" w:lineRule="atLeas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D630E5" w:rsidRPr="00F20381" w:rsidRDefault="00D630E5" w:rsidP="00F20381">
            <w:pPr>
              <w:snapToGrid w:val="0"/>
              <w:spacing w:line="100" w:lineRule="atLeas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:rsidR="00D630E5" w:rsidRPr="00F20381" w:rsidRDefault="00D630E5" w:rsidP="00F20381">
            <w:pPr>
              <w:snapToGrid w:val="0"/>
              <w:spacing w:line="100" w:lineRule="atLeas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:rsidR="00D630E5" w:rsidRPr="00F20381" w:rsidRDefault="00D630E5" w:rsidP="00F20381">
            <w:pPr>
              <w:snapToGrid w:val="0"/>
              <w:spacing w:line="100" w:lineRule="atLeas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D630E5" w:rsidRPr="00F20381" w:rsidRDefault="00D630E5" w:rsidP="00F20381">
            <w:pPr>
              <w:snapToGrid w:val="0"/>
              <w:spacing w:line="100" w:lineRule="atLeas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36AAC" w:rsidRPr="00D37448" w:rsidTr="00252FFA">
        <w:trPr>
          <w:trHeight w:val="300"/>
        </w:trPr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:rsidR="00336AAC" w:rsidRPr="00F20381" w:rsidRDefault="00336AAC" w:rsidP="00F20381">
            <w:pPr>
              <w:snapToGrid w:val="0"/>
              <w:spacing w:line="100" w:lineRule="atLeas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F20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PRORAČUNSKI KORISNIK</w:t>
            </w:r>
          </w:p>
          <w:p w:rsidR="00336AAC" w:rsidRPr="00F20381" w:rsidRDefault="00336AAC" w:rsidP="00F20381">
            <w:pPr>
              <w:snapToGrid w:val="0"/>
              <w:spacing w:line="100" w:lineRule="atLeas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F20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JVP GRADA CRIKVENICE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336AAC" w:rsidRPr="00336AAC" w:rsidRDefault="00336AA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336AAC">
              <w:rPr>
                <w:rFonts w:ascii="Arial" w:hAnsi="Arial" w:cs="Arial"/>
                <w:bCs/>
                <w:sz w:val="16"/>
                <w:szCs w:val="16"/>
              </w:rPr>
              <w:t>2.846.621,64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336AAC" w:rsidRPr="00336AAC" w:rsidRDefault="00336AA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336AAC">
              <w:rPr>
                <w:rFonts w:ascii="Arial" w:hAnsi="Arial" w:cs="Arial"/>
                <w:bCs/>
                <w:sz w:val="16"/>
                <w:szCs w:val="16"/>
              </w:rPr>
              <w:t>3.130.005,00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:rsidR="00336AAC" w:rsidRPr="00336AAC" w:rsidRDefault="00336AA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336AAC">
              <w:rPr>
                <w:rFonts w:ascii="Arial" w:hAnsi="Arial" w:cs="Arial"/>
                <w:bCs/>
                <w:sz w:val="16"/>
                <w:szCs w:val="16"/>
              </w:rPr>
              <w:t>3.365.125,00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:rsidR="00336AAC" w:rsidRPr="00336AAC" w:rsidRDefault="00336AA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336AAC">
              <w:rPr>
                <w:rFonts w:ascii="Arial" w:hAnsi="Arial" w:cs="Arial"/>
                <w:bCs/>
                <w:sz w:val="16"/>
                <w:szCs w:val="16"/>
              </w:rPr>
              <w:t>3.171.332,00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336AAC" w:rsidRPr="00336AAC" w:rsidRDefault="00B327E7" w:rsidP="00B327E7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3.250.724</w:t>
            </w:r>
            <w:r w:rsidR="00336AAC" w:rsidRPr="00336AAC">
              <w:rPr>
                <w:rFonts w:ascii="Arial" w:hAnsi="Arial" w:cs="Arial"/>
                <w:bCs/>
                <w:sz w:val="16"/>
                <w:szCs w:val="16"/>
              </w:rPr>
              <w:t>,00</w:t>
            </w:r>
          </w:p>
        </w:tc>
      </w:tr>
    </w:tbl>
    <w:p w:rsidR="007C58E9" w:rsidRDefault="007C58E9">
      <w:pPr>
        <w:spacing w:line="100" w:lineRule="atLeast"/>
        <w:jc w:val="both"/>
      </w:pPr>
    </w:p>
    <w:p w:rsidR="007C58E9" w:rsidRDefault="003E3009">
      <w:pPr>
        <w:spacing w:line="100" w:lineRule="atLeast"/>
        <w:jc w:val="both"/>
        <w:rPr>
          <w:rFonts w:eastAsia="Times New Roman" w:cs="Calibri"/>
          <w:b/>
          <w:bCs/>
          <w:color w:val="000000"/>
          <w:sz w:val="32"/>
          <w:szCs w:val="32"/>
        </w:rPr>
      </w:pPr>
      <w:r>
        <w:rPr>
          <w:rFonts w:eastAsia="Times New Roman" w:cs="Calibri"/>
          <w:b/>
          <w:bCs/>
          <w:color w:val="000000"/>
          <w:sz w:val="32"/>
          <w:szCs w:val="32"/>
        </w:rPr>
        <w:t>JAVNA VATROGASNA POSTROJBA</w:t>
      </w:r>
    </w:p>
    <w:p w:rsidR="007C58E9" w:rsidRDefault="007C58E9">
      <w:pPr>
        <w:spacing w:line="100" w:lineRule="atLeast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796" w:type="dxa"/>
        <w:tblInd w:w="94" w:type="dxa"/>
        <w:shd w:val="clear" w:color="auto" w:fill="DBE5F1" w:themeFill="accent1" w:themeFillTint="33"/>
        <w:tblLayout w:type="fixed"/>
        <w:tblLook w:val="0000" w:firstRow="0" w:lastRow="0" w:firstColumn="0" w:lastColumn="0" w:noHBand="0" w:noVBand="0"/>
      </w:tblPr>
      <w:tblGrid>
        <w:gridCol w:w="3275"/>
        <w:gridCol w:w="1275"/>
        <w:gridCol w:w="1276"/>
        <w:gridCol w:w="1276"/>
        <w:gridCol w:w="1418"/>
        <w:gridCol w:w="1276"/>
      </w:tblGrid>
      <w:tr w:rsidR="00336AAC" w:rsidTr="00252FFA">
        <w:trPr>
          <w:trHeight w:val="300"/>
        </w:trPr>
        <w:tc>
          <w:tcPr>
            <w:tcW w:w="327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BE5F1" w:themeFill="accent1" w:themeFillTint="33"/>
            <w:vAlign w:val="bottom"/>
          </w:tcPr>
          <w:p w:rsidR="00336AAC" w:rsidRPr="00F20381" w:rsidRDefault="00336AAC" w:rsidP="00BB51B3">
            <w:pPr>
              <w:snapToGrid w:val="0"/>
              <w:spacing w:line="100" w:lineRule="atLeas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F20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KORISNICI / PROGRAMI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336AAC" w:rsidRDefault="00336AAC" w:rsidP="00FB704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realizacija 2017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336AAC" w:rsidRDefault="00336AAC" w:rsidP="00FB704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III.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reb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2018 zbirno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BE5F1" w:themeFill="accent1" w:themeFillTint="33"/>
            <w:vAlign w:val="center"/>
          </w:tcPr>
          <w:p w:rsidR="00336AAC" w:rsidRDefault="00336AAC" w:rsidP="00FB704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plan 2019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BE5F1" w:themeFill="accent1" w:themeFillTint="33"/>
            <w:vAlign w:val="center"/>
          </w:tcPr>
          <w:p w:rsidR="00336AAC" w:rsidRDefault="00336AAC" w:rsidP="00FB704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projekcija 2020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336AAC" w:rsidRDefault="00336AAC" w:rsidP="00FB704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projekcija 2021</w:t>
            </w:r>
          </w:p>
        </w:tc>
      </w:tr>
      <w:tr w:rsidR="00336AAC" w:rsidTr="00252FFA">
        <w:trPr>
          <w:trHeight w:val="300"/>
        </w:trPr>
        <w:tc>
          <w:tcPr>
            <w:tcW w:w="3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bottom"/>
          </w:tcPr>
          <w:p w:rsidR="00336AAC" w:rsidRPr="00F20381" w:rsidRDefault="00336AAC" w:rsidP="00BB51B3">
            <w:pPr>
              <w:snapToGrid w:val="0"/>
              <w:spacing w:line="100" w:lineRule="atLeas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336AAC" w:rsidRPr="00D630E5" w:rsidRDefault="00336AAC" w:rsidP="00BB51B3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hr-HR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336AAC" w:rsidRPr="00D630E5" w:rsidRDefault="00336AAC" w:rsidP="00CE08AD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hr-HR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:rsidR="00336AAC" w:rsidRPr="00D630E5" w:rsidRDefault="00336AAC" w:rsidP="00BB51B3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:rsidR="00336AAC" w:rsidRPr="00D630E5" w:rsidRDefault="00336AAC" w:rsidP="00BB51B3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336AAC" w:rsidRPr="00D630E5" w:rsidRDefault="00336AAC" w:rsidP="00BB51B3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</w:p>
        </w:tc>
      </w:tr>
      <w:tr w:rsidR="00B327E7" w:rsidTr="00252FFA">
        <w:trPr>
          <w:trHeight w:val="528"/>
        </w:trPr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:rsidR="00B327E7" w:rsidRPr="00F20381" w:rsidRDefault="00B327E7" w:rsidP="00F20381">
            <w:pPr>
              <w:snapToGrid w:val="0"/>
              <w:spacing w:line="100" w:lineRule="atLeas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F20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PRORAČUNSKI KORISNIK   JVP GRADA CRIKVENICE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B327E7" w:rsidRPr="00B327E7" w:rsidRDefault="00B327E7" w:rsidP="00121F4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327E7">
              <w:rPr>
                <w:rFonts w:ascii="Arial" w:hAnsi="Arial" w:cs="Arial"/>
                <w:bCs/>
                <w:sz w:val="16"/>
                <w:szCs w:val="16"/>
              </w:rPr>
              <w:t>2.846.621,64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B327E7" w:rsidRPr="00B327E7" w:rsidRDefault="00B327E7" w:rsidP="00121F4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327E7">
              <w:rPr>
                <w:rFonts w:ascii="Arial" w:hAnsi="Arial" w:cs="Arial"/>
                <w:bCs/>
                <w:sz w:val="16"/>
                <w:szCs w:val="16"/>
              </w:rPr>
              <w:t>3.130.005,00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:rsidR="00B327E7" w:rsidRPr="00B327E7" w:rsidRDefault="00B327E7" w:rsidP="00121F4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327E7">
              <w:rPr>
                <w:rFonts w:ascii="Arial" w:hAnsi="Arial" w:cs="Arial"/>
                <w:bCs/>
                <w:sz w:val="16"/>
                <w:szCs w:val="16"/>
              </w:rPr>
              <w:t>3.365.125,00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:rsidR="00B327E7" w:rsidRPr="00B327E7" w:rsidRDefault="00B327E7" w:rsidP="00121F4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327E7">
              <w:rPr>
                <w:rFonts w:ascii="Arial" w:hAnsi="Arial" w:cs="Arial"/>
                <w:bCs/>
                <w:sz w:val="16"/>
                <w:szCs w:val="16"/>
              </w:rPr>
              <w:t>3.171.332,00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B327E7" w:rsidRPr="00B327E7" w:rsidRDefault="00B327E7" w:rsidP="00121F4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327E7">
              <w:rPr>
                <w:rFonts w:ascii="Arial" w:hAnsi="Arial" w:cs="Arial"/>
                <w:bCs/>
                <w:sz w:val="16"/>
                <w:szCs w:val="16"/>
              </w:rPr>
              <w:t>3.250.724,00</w:t>
            </w:r>
          </w:p>
        </w:tc>
      </w:tr>
      <w:tr w:rsidR="000E0709" w:rsidTr="00252FFA">
        <w:trPr>
          <w:trHeight w:val="433"/>
        </w:trPr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bottom"/>
          </w:tcPr>
          <w:p w:rsidR="000E0709" w:rsidRPr="00F20381" w:rsidRDefault="000E0709" w:rsidP="00BB51B3">
            <w:pPr>
              <w:snapToGrid w:val="0"/>
              <w:spacing w:line="100" w:lineRule="atLeas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F20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Program 4103 - PROGRAM ZAŠTITE OD POŽARA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0E0709" w:rsidRPr="00B327E7" w:rsidRDefault="000E0709" w:rsidP="00FB704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27E7">
              <w:rPr>
                <w:rFonts w:ascii="Arial" w:hAnsi="Arial" w:cs="Arial"/>
                <w:sz w:val="16"/>
                <w:szCs w:val="16"/>
              </w:rPr>
              <w:t>2.820.139,14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0E0709" w:rsidRPr="00B327E7" w:rsidRDefault="000E0709" w:rsidP="00FB704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27E7">
              <w:rPr>
                <w:rFonts w:ascii="Arial" w:hAnsi="Arial" w:cs="Arial"/>
                <w:sz w:val="16"/>
                <w:szCs w:val="16"/>
              </w:rPr>
              <w:t>3.087.263,00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:rsidR="000E0709" w:rsidRPr="00B327E7" w:rsidRDefault="000E0709" w:rsidP="00FB704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27E7">
              <w:rPr>
                <w:rFonts w:ascii="Arial" w:hAnsi="Arial" w:cs="Arial"/>
                <w:sz w:val="16"/>
                <w:szCs w:val="16"/>
              </w:rPr>
              <w:t>3.307.681,00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:rsidR="000E0709" w:rsidRPr="00B327E7" w:rsidRDefault="000E0709" w:rsidP="00FB704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27E7">
              <w:rPr>
                <w:rFonts w:ascii="Arial" w:hAnsi="Arial" w:cs="Arial"/>
                <w:sz w:val="16"/>
                <w:szCs w:val="16"/>
              </w:rPr>
              <w:t>3.131.519,00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0E0709" w:rsidRPr="00B327E7" w:rsidRDefault="00B327E7" w:rsidP="00FB704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3.210.226</w:t>
            </w:r>
            <w:r w:rsidR="000E0709" w:rsidRPr="00B327E7">
              <w:rPr>
                <w:rFonts w:ascii="Arial" w:hAnsi="Arial" w:cs="Arial"/>
                <w:sz w:val="16"/>
                <w:szCs w:val="16"/>
              </w:rPr>
              <w:t>,00</w:t>
            </w:r>
          </w:p>
        </w:tc>
      </w:tr>
      <w:tr w:rsidR="000E0709" w:rsidRPr="00D37448" w:rsidTr="00252FFA">
        <w:trPr>
          <w:trHeight w:val="481"/>
        </w:trPr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bottom"/>
          </w:tcPr>
          <w:p w:rsidR="000E0709" w:rsidRPr="00F20381" w:rsidRDefault="000E0709" w:rsidP="00BB51B3">
            <w:pPr>
              <w:snapToGrid w:val="0"/>
              <w:spacing w:line="100" w:lineRule="atLeas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Program 4</w:t>
            </w:r>
            <w:r w:rsidRPr="00F20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801 - KAPITALNA ULAGANJA U VATROGASNU ZAŠTITU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0E0709" w:rsidRPr="00B327E7" w:rsidRDefault="000E070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27E7">
              <w:rPr>
                <w:rFonts w:ascii="Arial" w:hAnsi="Arial" w:cs="Arial"/>
                <w:sz w:val="16"/>
                <w:szCs w:val="16"/>
              </w:rPr>
              <w:t>26.482,50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0E0709" w:rsidRPr="00B327E7" w:rsidRDefault="000E070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27E7">
              <w:rPr>
                <w:rFonts w:ascii="Arial" w:hAnsi="Arial" w:cs="Arial"/>
                <w:sz w:val="16"/>
                <w:szCs w:val="16"/>
              </w:rPr>
              <w:t>42.742,00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:rsidR="000E0709" w:rsidRPr="00B327E7" w:rsidRDefault="000E070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27E7">
              <w:rPr>
                <w:rFonts w:ascii="Arial" w:hAnsi="Arial" w:cs="Arial"/>
                <w:sz w:val="16"/>
                <w:szCs w:val="16"/>
              </w:rPr>
              <w:t>57.444,00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:rsidR="000E0709" w:rsidRPr="00B327E7" w:rsidRDefault="000E070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27E7">
              <w:rPr>
                <w:rFonts w:ascii="Arial" w:hAnsi="Arial" w:cs="Arial"/>
                <w:sz w:val="16"/>
                <w:szCs w:val="16"/>
              </w:rPr>
              <w:t>39.813,00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0E0709" w:rsidRPr="00B327E7" w:rsidRDefault="000E070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27E7">
              <w:rPr>
                <w:rFonts w:ascii="Arial" w:hAnsi="Arial" w:cs="Arial"/>
                <w:sz w:val="16"/>
                <w:szCs w:val="16"/>
              </w:rPr>
              <w:t>40.498,00</w:t>
            </w:r>
          </w:p>
        </w:tc>
      </w:tr>
    </w:tbl>
    <w:p w:rsidR="00F20381" w:rsidRDefault="00F20381">
      <w:pPr>
        <w:spacing w:line="100" w:lineRule="atLeast"/>
        <w:jc w:val="both"/>
        <w:rPr>
          <w:rFonts w:ascii="Arial" w:hAnsi="Arial" w:cs="Arial"/>
          <w:b/>
          <w:sz w:val="20"/>
          <w:szCs w:val="20"/>
        </w:rPr>
      </w:pPr>
    </w:p>
    <w:p w:rsidR="007C58E9" w:rsidRPr="00553781" w:rsidRDefault="007C58E9">
      <w:pPr>
        <w:spacing w:line="100" w:lineRule="atLeast"/>
        <w:jc w:val="both"/>
        <w:rPr>
          <w:sz w:val="16"/>
          <w:szCs w:val="16"/>
        </w:rPr>
      </w:pPr>
    </w:p>
    <w:p w:rsidR="007C58E9" w:rsidRDefault="00452AD9">
      <w:pPr>
        <w:spacing w:line="100" w:lineRule="atLeast"/>
        <w:jc w:val="both"/>
        <w:rPr>
          <w:rFonts w:eastAsia="Times New Roman" w:cs="Calibri"/>
          <w:b/>
          <w:bCs/>
          <w:color w:val="000000"/>
          <w:sz w:val="32"/>
          <w:szCs w:val="32"/>
        </w:rPr>
      </w:pPr>
      <w:r>
        <w:rPr>
          <w:rFonts w:eastAsia="Times New Roman" w:cs="Calibri"/>
          <w:b/>
          <w:bCs/>
          <w:color w:val="000000"/>
          <w:sz w:val="32"/>
          <w:szCs w:val="32"/>
        </w:rPr>
        <w:t xml:space="preserve">PROGRAM 03 - </w:t>
      </w:r>
      <w:r w:rsidR="003E3009">
        <w:rPr>
          <w:rFonts w:eastAsia="Times New Roman" w:cs="Calibri"/>
          <w:b/>
          <w:bCs/>
          <w:color w:val="000000"/>
          <w:sz w:val="32"/>
          <w:szCs w:val="32"/>
        </w:rPr>
        <w:t>PROGRAM ZAŠTITE OD POŽARA</w:t>
      </w:r>
      <w:r w:rsidR="009A55D2">
        <w:rPr>
          <w:rFonts w:eastAsia="Times New Roman" w:cs="Calibri"/>
          <w:b/>
          <w:bCs/>
          <w:color w:val="000000"/>
          <w:sz w:val="32"/>
          <w:szCs w:val="32"/>
        </w:rPr>
        <w:t xml:space="preserve"> </w:t>
      </w:r>
    </w:p>
    <w:p w:rsidR="00F20381" w:rsidRPr="00553781" w:rsidRDefault="00F20381">
      <w:pPr>
        <w:spacing w:line="100" w:lineRule="atLeast"/>
        <w:jc w:val="both"/>
        <w:rPr>
          <w:rFonts w:eastAsia="Times New Roman" w:cs="Calibri"/>
          <w:b/>
          <w:bCs/>
          <w:color w:val="000000"/>
        </w:rPr>
      </w:pPr>
    </w:p>
    <w:tbl>
      <w:tblPr>
        <w:tblW w:w="9796" w:type="dxa"/>
        <w:tblInd w:w="94" w:type="dxa"/>
        <w:shd w:val="clear" w:color="auto" w:fill="DBE5F1" w:themeFill="accent1" w:themeFillTint="33"/>
        <w:tblLayout w:type="fixed"/>
        <w:tblLook w:val="0000" w:firstRow="0" w:lastRow="0" w:firstColumn="0" w:lastColumn="0" w:noHBand="0" w:noVBand="0"/>
      </w:tblPr>
      <w:tblGrid>
        <w:gridCol w:w="3275"/>
        <w:gridCol w:w="1275"/>
        <w:gridCol w:w="1276"/>
        <w:gridCol w:w="1276"/>
        <w:gridCol w:w="1418"/>
        <w:gridCol w:w="1276"/>
      </w:tblGrid>
      <w:tr w:rsidR="000E0709" w:rsidRPr="00F20381" w:rsidTr="00252FFA">
        <w:trPr>
          <w:trHeight w:val="300"/>
        </w:trPr>
        <w:tc>
          <w:tcPr>
            <w:tcW w:w="327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BE5F1" w:themeFill="accent1" w:themeFillTint="33"/>
            <w:vAlign w:val="bottom"/>
          </w:tcPr>
          <w:p w:rsidR="000E0709" w:rsidRPr="00F20381" w:rsidRDefault="000E0709" w:rsidP="00BB51B3">
            <w:pPr>
              <w:snapToGrid w:val="0"/>
              <w:spacing w:line="100" w:lineRule="atLeas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F20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KORISNICI / PROGRAMI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0E0709" w:rsidRDefault="000E0709" w:rsidP="00FB704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realizacija 2017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0E0709" w:rsidRDefault="000E0709" w:rsidP="00FB704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III.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reb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2018 zbirno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BE5F1" w:themeFill="accent1" w:themeFillTint="33"/>
            <w:vAlign w:val="center"/>
          </w:tcPr>
          <w:p w:rsidR="000E0709" w:rsidRDefault="000E0709" w:rsidP="00FB704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plan 2019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BE5F1" w:themeFill="accent1" w:themeFillTint="33"/>
            <w:vAlign w:val="center"/>
          </w:tcPr>
          <w:p w:rsidR="000E0709" w:rsidRDefault="000E0709" w:rsidP="00FB704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projekcija 2020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0E0709" w:rsidRDefault="000E0709" w:rsidP="00FB704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projekcija 2021</w:t>
            </w:r>
          </w:p>
        </w:tc>
      </w:tr>
      <w:tr w:rsidR="000E0709" w:rsidRPr="00F20381" w:rsidTr="00252FFA">
        <w:trPr>
          <w:trHeight w:val="300"/>
        </w:trPr>
        <w:tc>
          <w:tcPr>
            <w:tcW w:w="3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bottom"/>
          </w:tcPr>
          <w:p w:rsidR="000E0709" w:rsidRPr="00F20381" w:rsidRDefault="000E0709" w:rsidP="00BB51B3">
            <w:pPr>
              <w:snapToGrid w:val="0"/>
              <w:spacing w:line="100" w:lineRule="atLeas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0E0709" w:rsidRPr="00D630E5" w:rsidRDefault="000E0709" w:rsidP="00BB51B3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hr-HR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0E0709" w:rsidRPr="00D630E5" w:rsidRDefault="000E0709" w:rsidP="00CE08AD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hr-HR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:rsidR="000E0709" w:rsidRPr="00D630E5" w:rsidRDefault="000E0709" w:rsidP="00BB51B3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:rsidR="000E0709" w:rsidRPr="00D630E5" w:rsidRDefault="000E0709" w:rsidP="00BB51B3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0E0709" w:rsidRPr="00D630E5" w:rsidRDefault="000E0709" w:rsidP="00BB51B3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</w:p>
        </w:tc>
      </w:tr>
      <w:tr w:rsidR="00B327E7" w:rsidRPr="00F20381" w:rsidTr="00252FFA">
        <w:trPr>
          <w:trHeight w:val="433"/>
        </w:trPr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:rsidR="00B327E7" w:rsidRPr="00F20381" w:rsidRDefault="00B327E7" w:rsidP="00F20381">
            <w:pPr>
              <w:snapToGrid w:val="0"/>
              <w:spacing w:line="100" w:lineRule="atLeas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F20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Program 4103</w:t>
            </w:r>
          </w:p>
          <w:p w:rsidR="00B327E7" w:rsidRPr="00F20381" w:rsidRDefault="00B327E7" w:rsidP="00F20381">
            <w:pPr>
              <w:snapToGrid w:val="0"/>
              <w:spacing w:line="100" w:lineRule="atLeas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F20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PROGRAM ZAŠTITE OD POŽARA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B327E7" w:rsidRPr="00B327E7" w:rsidRDefault="00B327E7" w:rsidP="00121F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27E7">
              <w:rPr>
                <w:rFonts w:ascii="Arial" w:hAnsi="Arial" w:cs="Arial"/>
                <w:sz w:val="16"/>
                <w:szCs w:val="16"/>
              </w:rPr>
              <w:t>2.820.139,14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B327E7" w:rsidRPr="00B327E7" w:rsidRDefault="00B327E7" w:rsidP="00121F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27E7">
              <w:rPr>
                <w:rFonts w:ascii="Arial" w:hAnsi="Arial" w:cs="Arial"/>
                <w:sz w:val="16"/>
                <w:szCs w:val="16"/>
              </w:rPr>
              <w:t>3.087.263,00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:rsidR="00B327E7" w:rsidRPr="00B327E7" w:rsidRDefault="00B327E7" w:rsidP="00121F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27E7">
              <w:rPr>
                <w:rFonts w:ascii="Arial" w:hAnsi="Arial" w:cs="Arial"/>
                <w:sz w:val="16"/>
                <w:szCs w:val="16"/>
              </w:rPr>
              <w:t>3.307.681,00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:rsidR="00B327E7" w:rsidRPr="00B327E7" w:rsidRDefault="00B327E7" w:rsidP="00121F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27E7">
              <w:rPr>
                <w:rFonts w:ascii="Arial" w:hAnsi="Arial" w:cs="Arial"/>
                <w:sz w:val="16"/>
                <w:szCs w:val="16"/>
              </w:rPr>
              <w:t>3.131.519,00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B327E7" w:rsidRPr="00B327E7" w:rsidRDefault="00B327E7" w:rsidP="00121F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3.210.226</w:t>
            </w:r>
            <w:r w:rsidRPr="00B327E7">
              <w:rPr>
                <w:rFonts w:ascii="Arial" w:hAnsi="Arial" w:cs="Arial"/>
                <w:sz w:val="16"/>
                <w:szCs w:val="16"/>
              </w:rPr>
              <w:t>,00</w:t>
            </w:r>
          </w:p>
        </w:tc>
      </w:tr>
    </w:tbl>
    <w:p w:rsidR="007C58E9" w:rsidRDefault="007C58E9">
      <w:pPr>
        <w:spacing w:line="100" w:lineRule="atLeast"/>
        <w:jc w:val="both"/>
        <w:rPr>
          <w:rFonts w:ascii="Arial" w:hAnsi="Arial" w:cs="Arial"/>
          <w:b/>
          <w:sz w:val="28"/>
          <w:szCs w:val="28"/>
        </w:rPr>
      </w:pPr>
    </w:p>
    <w:p w:rsidR="007C58E9" w:rsidRDefault="003E3009">
      <w:pPr>
        <w:spacing w:line="100" w:lineRule="atLeas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Opis programa</w:t>
      </w:r>
    </w:p>
    <w:p w:rsidR="007C58E9" w:rsidRDefault="007C58E9">
      <w:pPr>
        <w:spacing w:line="100" w:lineRule="atLeast"/>
        <w:jc w:val="both"/>
        <w:rPr>
          <w:rFonts w:ascii="Arial" w:hAnsi="Arial" w:cs="Arial"/>
          <w:b/>
          <w:sz w:val="24"/>
          <w:szCs w:val="24"/>
        </w:rPr>
      </w:pPr>
    </w:p>
    <w:p w:rsidR="007C58E9" w:rsidRDefault="00F0424D" w:rsidP="006F589A">
      <w:pPr>
        <w:pStyle w:val="ListParagraph1"/>
        <w:spacing w:line="360" w:lineRule="auto"/>
        <w:ind w:firstLine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Aktivnosti Redovna d</w:t>
      </w:r>
      <w:r w:rsidR="001E775A">
        <w:rPr>
          <w:rFonts w:ascii="Arial" w:hAnsi="Arial" w:cs="Arial"/>
          <w:sz w:val="24"/>
          <w:szCs w:val="24"/>
        </w:rPr>
        <w:t>jel</w:t>
      </w:r>
      <w:r>
        <w:rPr>
          <w:rFonts w:ascii="Arial" w:hAnsi="Arial" w:cs="Arial"/>
          <w:sz w:val="24"/>
          <w:szCs w:val="24"/>
        </w:rPr>
        <w:t>atnost JVP</w:t>
      </w:r>
      <w:r w:rsidR="001E775A">
        <w:rPr>
          <w:rFonts w:ascii="Arial" w:hAnsi="Arial" w:cs="Arial"/>
          <w:sz w:val="24"/>
          <w:szCs w:val="24"/>
        </w:rPr>
        <w:t xml:space="preserve">: </w:t>
      </w:r>
      <w:r w:rsidR="003E3009">
        <w:rPr>
          <w:rFonts w:ascii="Arial" w:hAnsi="Arial" w:cs="Arial"/>
          <w:sz w:val="24"/>
          <w:szCs w:val="24"/>
        </w:rPr>
        <w:t xml:space="preserve">Rashodi za zaposlene </w:t>
      </w:r>
      <w:r>
        <w:rPr>
          <w:rFonts w:ascii="Arial" w:hAnsi="Arial" w:cs="Arial"/>
          <w:sz w:val="24"/>
          <w:szCs w:val="24"/>
        </w:rPr>
        <w:t xml:space="preserve">na nivo prava prema Kolektivnom ugovoru </w:t>
      </w:r>
      <w:r w:rsidR="00192111">
        <w:rPr>
          <w:rFonts w:ascii="Arial" w:hAnsi="Arial" w:cs="Arial"/>
          <w:sz w:val="24"/>
          <w:szCs w:val="24"/>
        </w:rPr>
        <w:t xml:space="preserve">za radnike u Javnoj vatrogasnoj postrojbi Grada Crikvenice ( od 04.12.2014. </w:t>
      </w:r>
      <w:r w:rsidR="00252FFA">
        <w:rPr>
          <w:rFonts w:ascii="Arial" w:hAnsi="Arial" w:cs="Arial"/>
          <w:sz w:val="24"/>
          <w:szCs w:val="24"/>
        </w:rPr>
        <w:t xml:space="preserve">– 2018. </w:t>
      </w:r>
      <w:r w:rsidR="00192111">
        <w:rPr>
          <w:rFonts w:ascii="Arial" w:hAnsi="Arial" w:cs="Arial"/>
          <w:sz w:val="24"/>
          <w:szCs w:val="24"/>
        </w:rPr>
        <w:t xml:space="preserve">godine ) </w:t>
      </w:r>
      <w:r w:rsidR="003E3009">
        <w:rPr>
          <w:rFonts w:ascii="Arial" w:hAnsi="Arial" w:cs="Arial"/>
          <w:sz w:val="24"/>
          <w:szCs w:val="24"/>
        </w:rPr>
        <w:t xml:space="preserve">te materijalni rashodi </w:t>
      </w:r>
      <w:r w:rsidR="006F589A">
        <w:rPr>
          <w:rFonts w:ascii="Arial" w:hAnsi="Arial" w:cs="Arial"/>
          <w:sz w:val="24"/>
          <w:szCs w:val="24"/>
        </w:rPr>
        <w:t>minimalnog tekućeg poslovanja ustanove,</w:t>
      </w:r>
      <w:r w:rsidR="006F589A" w:rsidRPr="0095109C">
        <w:rPr>
          <w:rFonts w:ascii="Arial" w:hAnsi="Arial" w:cs="Arial"/>
          <w:sz w:val="24"/>
          <w:szCs w:val="24"/>
        </w:rPr>
        <w:t xml:space="preserve"> </w:t>
      </w:r>
      <w:r w:rsidR="006F589A">
        <w:rPr>
          <w:rFonts w:ascii="Arial" w:hAnsi="Arial" w:cs="Arial"/>
          <w:sz w:val="24"/>
          <w:szCs w:val="24"/>
        </w:rPr>
        <w:t>upotpunjeni potreba</w:t>
      </w:r>
      <w:r w:rsidR="000E0709">
        <w:rPr>
          <w:rFonts w:ascii="Arial" w:hAnsi="Arial" w:cs="Arial"/>
          <w:sz w:val="24"/>
          <w:szCs w:val="24"/>
        </w:rPr>
        <w:t>ma</w:t>
      </w:r>
      <w:r w:rsidR="006F589A">
        <w:rPr>
          <w:rFonts w:ascii="Arial" w:hAnsi="Arial" w:cs="Arial"/>
          <w:sz w:val="24"/>
          <w:szCs w:val="24"/>
        </w:rPr>
        <w:t xml:space="preserve"> održavanja objekta, opreme i prijevoznih sredstava. </w:t>
      </w:r>
    </w:p>
    <w:p w:rsidR="007C58E9" w:rsidRDefault="00EB69D6" w:rsidP="006F589A">
      <w:pPr>
        <w:pStyle w:val="ListParagraph1"/>
        <w:spacing w:line="360" w:lineRule="auto"/>
        <w:ind w:firstLine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Aktivnost</w:t>
      </w:r>
      <w:r w:rsidR="006F589A">
        <w:rPr>
          <w:rFonts w:ascii="Arial" w:hAnsi="Arial" w:cs="Arial"/>
          <w:sz w:val="24"/>
          <w:szCs w:val="24"/>
        </w:rPr>
        <w:t xml:space="preserve"> Sezonska djelatnost vatrogastva</w:t>
      </w:r>
      <w:r w:rsidR="003E3009">
        <w:rPr>
          <w:rFonts w:ascii="Arial" w:hAnsi="Arial" w:cs="Arial"/>
          <w:sz w:val="24"/>
          <w:szCs w:val="24"/>
        </w:rPr>
        <w:t xml:space="preserve"> omogućava dodatno zapošljavanje 4 sezonska vatrogasca. </w:t>
      </w:r>
    </w:p>
    <w:p w:rsidR="008C79F3" w:rsidRPr="00105B73" w:rsidRDefault="008C79F3" w:rsidP="006F589A">
      <w:pPr>
        <w:pStyle w:val="ListParagraph1"/>
        <w:spacing w:line="360" w:lineRule="auto"/>
        <w:ind w:firstLine="284"/>
        <w:jc w:val="both"/>
        <w:rPr>
          <w:rFonts w:ascii="Arial" w:hAnsi="Arial" w:cs="Arial"/>
          <w:sz w:val="16"/>
          <w:szCs w:val="16"/>
        </w:rPr>
      </w:pPr>
    </w:p>
    <w:p w:rsidR="007C58E9" w:rsidRDefault="003E3009">
      <w:pPr>
        <w:spacing w:line="100" w:lineRule="atLeas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Zakonske i druge pravne osnove</w:t>
      </w:r>
    </w:p>
    <w:p w:rsidR="007C58E9" w:rsidRPr="00F81FDB" w:rsidRDefault="007C58E9">
      <w:pPr>
        <w:spacing w:line="100" w:lineRule="atLeast"/>
        <w:jc w:val="both"/>
        <w:rPr>
          <w:rFonts w:ascii="Arial" w:hAnsi="Arial" w:cs="Arial"/>
          <w:b/>
          <w:sz w:val="16"/>
          <w:szCs w:val="16"/>
        </w:rPr>
      </w:pPr>
    </w:p>
    <w:p w:rsidR="007C58E9" w:rsidRDefault="006F589A" w:rsidP="006F589A">
      <w:pPr>
        <w:spacing w:line="360" w:lineRule="auto"/>
        <w:ind w:firstLine="284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Dio realizacije</w:t>
      </w:r>
      <w:r w:rsidR="00EB69D6">
        <w:rPr>
          <w:rFonts w:ascii="Arial" w:hAnsi="Arial" w:cs="Arial"/>
          <w:sz w:val="24"/>
          <w:szCs w:val="24"/>
        </w:rPr>
        <w:t xml:space="preserve"> </w:t>
      </w:r>
      <w:r w:rsidR="003E3009">
        <w:rPr>
          <w:rFonts w:ascii="Arial" w:hAnsi="Arial" w:cs="Arial"/>
          <w:sz w:val="24"/>
          <w:szCs w:val="24"/>
        </w:rPr>
        <w:t>aktivnos</w:t>
      </w:r>
      <w:r>
        <w:rPr>
          <w:rFonts w:ascii="Arial" w:hAnsi="Arial" w:cs="Arial"/>
          <w:sz w:val="24"/>
          <w:szCs w:val="24"/>
        </w:rPr>
        <w:t>ti Redovna d</w:t>
      </w:r>
      <w:r w:rsidR="003E3009">
        <w:rPr>
          <w:rFonts w:ascii="Arial" w:hAnsi="Arial" w:cs="Arial"/>
          <w:sz w:val="24"/>
          <w:szCs w:val="24"/>
        </w:rPr>
        <w:t>jelatnost JVP</w:t>
      </w:r>
      <w:r w:rsidR="0095109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ostvaruje se temeljem čl.</w:t>
      </w:r>
      <w:r w:rsidR="003E3009">
        <w:rPr>
          <w:rFonts w:ascii="Arial" w:hAnsi="Arial" w:cs="Arial"/>
          <w:sz w:val="24"/>
          <w:szCs w:val="24"/>
        </w:rPr>
        <w:t xml:space="preserve"> 58. </w:t>
      </w:r>
      <w:r w:rsidR="00B40FBF">
        <w:rPr>
          <w:rFonts w:ascii="Arial" w:hAnsi="Arial" w:cs="Arial"/>
          <w:sz w:val="24"/>
          <w:szCs w:val="24"/>
        </w:rPr>
        <w:t>a</w:t>
      </w:r>
      <w:r w:rsidR="003E3009">
        <w:rPr>
          <w:rFonts w:ascii="Arial" w:hAnsi="Arial" w:cs="Arial"/>
          <w:sz w:val="24"/>
          <w:szCs w:val="24"/>
        </w:rPr>
        <w:t xml:space="preserve"> Zakona o vatrogastvu (»Narodne novine«, br. 106/99., 117/01., 36/02., 96/03.,139/04. – pročišćeni tekst, 174/04, 38/09 i 80/10.) te Odluke Vlade Republike Hrvatske o minimalnim fina</w:t>
      </w:r>
      <w:r w:rsidR="004D170F">
        <w:rPr>
          <w:rFonts w:ascii="Arial" w:hAnsi="Arial" w:cs="Arial"/>
          <w:sz w:val="24"/>
          <w:szCs w:val="24"/>
        </w:rPr>
        <w:t>n</w:t>
      </w:r>
      <w:r w:rsidR="003E3009">
        <w:rPr>
          <w:rFonts w:ascii="Arial" w:hAnsi="Arial" w:cs="Arial"/>
          <w:sz w:val="24"/>
          <w:szCs w:val="24"/>
        </w:rPr>
        <w:t>cijskim standardima za decentralizirano financiranje redovite djelatnosti javnih vatrogasnih postro</w:t>
      </w:r>
      <w:r w:rsidR="004D170F">
        <w:rPr>
          <w:rFonts w:ascii="Arial" w:hAnsi="Arial" w:cs="Arial"/>
          <w:sz w:val="24"/>
          <w:szCs w:val="24"/>
        </w:rPr>
        <w:t>j</w:t>
      </w:r>
      <w:r w:rsidR="003E3009">
        <w:rPr>
          <w:rFonts w:ascii="Arial" w:hAnsi="Arial" w:cs="Arial"/>
          <w:sz w:val="24"/>
          <w:szCs w:val="24"/>
        </w:rPr>
        <w:t>bi za pojedinu godinu.</w:t>
      </w:r>
      <w:r>
        <w:rPr>
          <w:rFonts w:ascii="Arial" w:hAnsi="Arial" w:cs="Arial"/>
          <w:sz w:val="24"/>
          <w:szCs w:val="24"/>
        </w:rPr>
        <w:t xml:space="preserve"> </w:t>
      </w:r>
      <w:r w:rsidR="003E3009">
        <w:rPr>
          <w:rFonts w:ascii="Arial" w:hAnsi="Arial" w:cs="Arial"/>
          <w:sz w:val="24"/>
          <w:szCs w:val="24"/>
        </w:rPr>
        <w:t>Sreds</w:t>
      </w:r>
      <w:r>
        <w:rPr>
          <w:rFonts w:ascii="Arial" w:hAnsi="Arial" w:cs="Arial"/>
          <w:color w:val="000000"/>
          <w:sz w:val="24"/>
          <w:szCs w:val="24"/>
        </w:rPr>
        <w:t xml:space="preserve">tva se osiguravaju </w:t>
      </w:r>
      <w:r w:rsidR="003E3009">
        <w:rPr>
          <w:rFonts w:ascii="Arial" w:hAnsi="Arial" w:cs="Arial"/>
          <w:color w:val="000000"/>
          <w:sz w:val="24"/>
          <w:szCs w:val="24"/>
        </w:rPr>
        <w:t>iz Proračuna RH kao prihodi za decentralizirane funkcije – vatrogastvo.</w:t>
      </w:r>
      <w:r w:rsidR="00B40FBF">
        <w:rPr>
          <w:rFonts w:ascii="Arial" w:hAnsi="Arial" w:cs="Arial"/>
          <w:color w:val="000000"/>
          <w:sz w:val="24"/>
          <w:szCs w:val="24"/>
        </w:rPr>
        <w:t xml:space="preserve"> Pošto gore </w:t>
      </w:r>
      <w:r w:rsidR="000E0709">
        <w:rPr>
          <w:rFonts w:ascii="Arial" w:hAnsi="Arial" w:cs="Arial"/>
          <w:color w:val="000000"/>
          <w:sz w:val="24"/>
          <w:szCs w:val="24"/>
        </w:rPr>
        <w:t>navedena Odluka Vlade RH za 2019</w:t>
      </w:r>
      <w:r w:rsidR="00B40FBF">
        <w:rPr>
          <w:rFonts w:ascii="Arial" w:hAnsi="Arial" w:cs="Arial"/>
          <w:color w:val="000000"/>
          <w:sz w:val="24"/>
          <w:szCs w:val="24"/>
        </w:rPr>
        <w:t xml:space="preserve">. godinu </w:t>
      </w:r>
      <w:r w:rsidR="000E0709">
        <w:rPr>
          <w:rFonts w:ascii="Arial" w:hAnsi="Arial" w:cs="Arial"/>
          <w:color w:val="000000"/>
          <w:sz w:val="24"/>
          <w:szCs w:val="24"/>
        </w:rPr>
        <w:t xml:space="preserve">nije donesena, </w:t>
      </w:r>
      <w:r w:rsidR="00BC45D8">
        <w:rPr>
          <w:rFonts w:ascii="Arial" w:hAnsi="Arial" w:cs="Arial"/>
          <w:color w:val="000000"/>
          <w:sz w:val="24"/>
          <w:szCs w:val="24"/>
        </w:rPr>
        <w:t>zadržana je veličina iz 2018. godine.</w:t>
      </w:r>
    </w:p>
    <w:p w:rsidR="007C58E9" w:rsidRDefault="006F589A" w:rsidP="006F589A">
      <w:pPr>
        <w:spacing w:line="360" w:lineRule="auto"/>
        <w:ind w:firstLine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lastRenderedPageBreak/>
        <w:t xml:space="preserve">Preostali dio </w:t>
      </w:r>
      <w:r w:rsidR="003E3009">
        <w:rPr>
          <w:rFonts w:ascii="Arial" w:hAnsi="Arial" w:cs="Arial"/>
          <w:sz w:val="24"/>
          <w:szCs w:val="24"/>
        </w:rPr>
        <w:t>temelji se na odredbama Kolektivnog ugovora za radnike u Javnoj vatroga</w:t>
      </w:r>
      <w:r w:rsidR="0095109C">
        <w:rPr>
          <w:rFonts w:ascii="Arial" w:hAnsi="Arial" w:cs="Arial"/>
          <w:sz w:val="24"/>
          <w:szCs w:val="24"/>
        </w:rPr>
        <w:t>snoj postrojbi Grada Crikvenice te</w:t>
      </w:r>
      <w:r w:rsidR="0095109C" w:rsidRPr="0095109C">
        <w:rPr>
          <w:rFonts w:ascii="Arial" w:hAnsi="Arial" w:cs="Arial"/>
          <w:sz w:val="24"/>
          <w:szCs w:val="24"/>
        </w:rPr>
        <w:t xml:space="preserve"> </w:t>
      </w:r>
      <w:r w:rsidR="0095109C">
        <w:rPr>
          <w:rFonts w:ascii="Arial" w:hAnsi="Arial" w:cs="Arial"/>
          <w:sz w:val="24"/>
          <w:szCs w:val="24"/>
        </w:rPr>
        <w:t>minimalnog tekućeg poslovanja ustanove,</w:t>
      </w:r>
      <w:r w:rsidR="0095109C" w:rsidRPr="0095109C">
        <w:rPr>
          <w:rFonts w:ascii="Arial" w:hAnsi="Arial" w:cs="Arial"/>
          <w:sz w:val="24"/>
          <w:szCs w:val="24"/>
        </w:rPr>
        <w:t xml:space="preserve"> </w:t>
      </w:r>
      <w:r w:rsidR="0095109C">
        <w:rPr>
          <w:rFonts w:ascii="Arial" w:hAnsi="Arial" w:cs="Arial"/>
          <w:sz w:val="24"/>
          <w:szCs w:val="24"/>
        </w:rPr>
        <w:t xml:space="preserve">upotpunjavanjem potreba održavanja objekta, opreme i prijevoznih sredstava </w:t>
      </w:r>
    </w:p>
    <w:p w:rsidR="007C58E9" w:rsidRDefault="00BC1592" w:rsidP="00052E8E">
      <w:pPr>
        <w:pStyle w:val="ListParagraph1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Aktivnost Sezonska djelatnost vatrogastva</w:t>
      </w:r>
      <w:r w:rsidR="0095109C">
        <w:rPr>
          <w:rFonts w:ascii="Arial" w:hAnsi="Arial" w:cs="Arial"/>
          <w:sz w:val="24"/>
          <w:szCs w:val="24"/>
        </w:rPr>
        <w:t xml:space="preserve"> (z</w:t>
      </w:r>
      <w:r w:rsidR="003E3009">
        <w:rPr>
          <w:rFonts w:ascii="Arial" w:hAnsi="Arial" w:cs="Arial"/>
          <w:sz w:val="24"/>
          <w:szCs w:val="24"/>
        </w:rPr>
        <w:t>apošljavanje 4 sezonska vatrogasca</w:t>
      </w:r>
      <w:r w:rsidR="0095109C">
        <w:rPr>
          <w:rFonts w:ascii="Arial" w:hAnsi="Arial" w:cs="Arial"/>
          <w:sz w:val="24"/>
          <w:szCs w:val="24"/>
        </w:rPr>
        <w:t>)</w:t>
      </w:r>
      <w:r w:rsidR="003E3009">
        <w:rPr>
          <w:rFonts w:ascii="Arial" w:hAnsi="Arial" w:cs="Arial"/>
          <w:sz w:val="24"/>
          <w:szCs w:val="24"/>
        </w:rPr>
        <w:t xml:space="preserve"> temelje se na Programu aktivnosti u provedbi posebnih mjera zaštite od požara od interesa za Republiku Hrvatsku.</w:t>
      </w:r>
      <w:r w:rsidR="00F81FDB">
        <w:rPr>
          <w:rFonts w:ascii="Arial" w:hAnsi="Arial" w:cs="Arial"/>
          <w:sz w:val="24"/>
          <w:szCs w:val="24"/>
        </w:rPr>
        <w:t xml:space="preserve"> Ia</w:t>
      </w:r>
      <w:r w:rsidR="009819F2">
        <w:rPr>
          <w:rFonts w:ascii="Arial" w:hAnsi="Arial" w:cs="Arial"/>
          <w:sz w:val="24"/>
          <w:szCs w:val="24"/>
        </w:rPr>
        <w:t>ko Program aktivnosti za narednu</w:t>
      </w:r>
      <w:r w:rsidR="00F81FDB">
        <w:rPr>
          <w:rFonts w:ascii="Arial" w:hAnsi="Arial" w:cs="Arial"/>
          <w:sz w:val="24"/>
          <w:szCs w:val="24"/>
        </w:rPr>
        <w:t xml:space="preserve"> godine nije donesen, kod izrade ov</w:t>
      </w:r>
      <w:r w:rsidR="00E30BF8">
        <w:rPr>
          <w:rFonts w:ascii="Arial" w:hAnsi="Arial" w:cs="Arial"/>
          <w:sz w:val="24"/>
          <w:szCs w:val="24"/>
        </w:rPr>
        <w:t>og plana zadržane su</w:t>
      </w:r>
      <w:r w:rsidR="00ED1900">
        <w:rPr>
          <w:rFonts w:ascii="Arial" w:hAnsi="Arial" w:cs="Arial"/>
          <w:sz w:val="24"/>
          <w:szCs w:val="24"/>
        </w:rPr>
        <w:t xml:space="preserve"> približne</w:t>
      </w:r>
      <w:r w:rsidR="00105B73">
        <w:rPr>
          <w:rFonts w:ascii="Arial" w:hAnsi="Arial" w:cs="Arial"/>
          <w:sz w:val="24"/>
          <w:szCs w:val="24"/>
        </w:rPr>
        <w:t xml:space="preserve"> financijske</w:t>
      </w:r>
      <w:r w:rsidR="00E30BF8">
        <w:rPr>
          <w:rFonts w:ascii="Arial" w:hAnsi="Arial" w:cs="Arial"/>
          <w:sz w:val="24"/>
          <w:szCs w:val="24"/>
        </w:rPr>
        <w:t xml:space="preserve"> veličine iz</w:t>
      </w:r>
      <w:r w:rsidR="00F81FDB">
        <w:rPr>
          <w:rFonts w:ascii="Arial" w:hAnsi="Arial" w:cs="Arial"/>
          <w:sz w:val="24"/>
          <w:szCs w:val="24"/>
        </w:rPr>
        <w:t xml:space="preserve"> prethodnih godina pošto se iste nisu mijenjale niz godina te je za očekivati da će se iste veličine i</w:t>
      </w:r>
      <w:r w:rsidR="00105B73">
        <w:rPr>
          <w:rFonts w:ascii="Arial" w:hAnsi="Arial" w:cs="Arial"/>
          <w:sz w:val="24"/>
          <w:szCs w:val="24"/>
        </w:rPr>
        <w:t xml:space="preserve"> nadalje primjenjivati uz poštivanje odredbi Kolektivnom ugovoru za radnike u Javnoj vatrogasnoj postrojbi Grada Crikvenice.</w:t>
      </w:r>
    </w:p>
    <w:p w:rsidR="00553781" w:rsidRPr="00553781" w:rsidRDefault="00553781" w:rsidP="00052E8E">
      <w:pPr>
        <w:pStyle w:val="ListParagraph1"/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</w:p>
    <w:p w:rsidR="007C58E9" w:rsidRDefault="003E3009" w:rsidP="00F81FDB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Ciljevi programa</w:t>
      </w:r>
    </w:p>
    <w:p w:rsidR="007C58E9" w:rsidRPr="007A25FE" w:rsidRDefault="007C58E9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7C58E9" w:rsidRDefault="00105B73" w:rsidP="007A25FE">
      <w:pPr>
        <w:pStyle w:val="ListParagraph1"/>
        <w:spacing w:line="360" w:lineRule="auto"/>
        <w:ind w:firstLine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Održavanje minimalnog tekućeg poslovanja ustanove te i</w:t>
      </w:r>
      <w:r w:rsidR="00F81FDB">
        <w:rPr>
          <w:rFonts w:ascii="Arial" w:hAnsi="Arial" w:cs="Arial"/>
          <w:sz w:val="24"/>
          <w:szCs w:val="24"/>
        </w:rPr>
        <w:t xml:space="preserve">spunjavanje </w:t>
      </w:r>
      <w:r w:rsidR="00BC1592">
        <w:rPr>
          <w:rFonts w:ascii="Arial" w:hAnsi="Arial" w:cs="Arial"/>
          <w:sz w:val="24"/>
          <w:szCs w:val="24"/>
        </w:rPr>
        <w:t xml:space="preserve">obveza iz kolektivnog ugovora </w:t>
      </w:r>
      <w:r w:rsidR="00F81FDB">
        <w:rPr>
          <w:rFonts w:ascii="Arial" w:hAnsi="Arial" w:cs="Arial"/>
          <w:sz w:val="24"/>
          <w:szCs w:val="24"/>
        </w:rPr>
        <w:t>rad</w:t>
      </w:r>
      <w:r>
        <w:rPr>
          <w:rFonts w:ascii="Arial" w:hAnsi="Arial" w:cs="Arial"/>
          <w:sz w:val="24"/>
          <w:szCs w:val="24"/>
        </w:rPr>
        <w:t>nika</w:t>
      </w:r>
      <w:r w:rsidR="003E3009">
        <w:rPr>
          <w:rFonts w:ascii="Arial" w:hAnsi="Arial" w:cs="Arial"/>
          <w:sz w:val="24"/>
          <w:szCs w:val="24"/>
        </w:rPr>
        <w:t xml:space="preserve">. Održavanje objekta, opreme i prijevoznih sredstava na prihvatljivom nivou operativne učinkovitosti. </w:t>
      </w:r>
    </w:p>
    <w:p w:rsidR="007C58E9" w:rsidRDefault="003E3009" w:rsidP="007A25FE">
      <w:pPr>
        <w:pStyle w:val="ListParagraph1"/>
        <w:spacing w:line="360" w:lineRule="auto"/>
        <w:ind w:firstLine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Podizanje operativne sposobnosti postrojbe tijekom ljetne požarne sezone (4 sezonska vatrogasca).</w:t>
      </w:r>
    </w:p>
    <w:p w:rsidR="00553781" w:rsidRPr="00553781" w:rsidRDefault="00553781" w:rsidP="005411B5">
      <w:pPr>
        <w:spacing w:line="240" w:lineRule="auto"/>
        <w:jc w:val="both"/>
        <w:rPr>
          <w:rFonts w:ascii="Arial" w:hAnsi="Arial" w:cs="Arial"/>
          <w:b/>
          <w:sz w:val="16"/>
          <w:szCs w:val="16"/>
        </w:rPr>
      </w:pPr>
    </w:p>
    <w:p w:rsidR="007C58E9" w:rsidRDefault="003E3009" w:rsidP="005411B5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Izvori financiranja</w:t>
      </w:r>
    </w:p>
    <w:p w:rsidR="00F20381" w:rsidRPr="00553781" w:rsidRDefault="00F20381" w:rsidP="005411B5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10054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1290"/>
        <w:gridCol w:w="2422"/>
        <w:gridCol w:w="1264"/>
        <w:gridCol w:w="1264"/>
        <w:gridCol w:w="1275"/>
        <w:gridCol w:w="1264"/>
        <w:gridCol w:w="1275"/>
      </w:tblGrid>
      <w:tr w:rsidR="000E0709" w:rsidRPr="00F20381" w:rsidTr="000E0709">
        <w:trPr>
          <w:trHeight w:val="700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E0709" w:rsidRPr="00F20381" w:rsidRDefault="000E0709" w:rsidP="005411B5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09" w:rsidRPr="00F20381" w:rsidRDefault="000E0709" w:rsidP="005411B5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 xml:space="preserve">VRSTA RASHODA / IZDATKA 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09" w:rsidRDefault="000E0709" w:rsidP="00FB704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realizacija 2017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09" w:rsidRDefault="000E0709" w:rsidP="00FB704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III.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reb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2018 zbirno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09" w:rsidRDefault="000E0709" w:rsidP="00FB704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plan 2019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09" w:rsidRDefault="000E0709" w:rsidP="00FB704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projekcija 2020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09" w:rsidRDefault="000E0709" w:rsidP="00FB704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projekcija 2021</w:t>
            </w:r>
          </w:p>
        </w:tc>
      </w:tr>
      <w:tr w:rsidR="00B327E7" w:rsidRPr="00F20381" w:rsidTr="000E0709">
        <w:trPr>
          <w:trHeight w:val="511"/>
        </w:trPr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B327E7" w:rsidRPr="00F20381" w:rsidRDefault="00B327E7" w:rsidP="005411B5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Program 4103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B327E7" w:rsidRDefault="00B327E7" w:rsidP="005411B5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 xml:space="preserve">PROGRAM </w:t>
            </w:r>
          </w:p>
          <w:p w:rsidR="00B327E7" w:rsidRPr="00F20381" w:rsidRDefault="00B327E7" w:rsidP="005411B5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ZAŠ</w:t>
            </w:r>
            <w:r w:rsidRPr="00F2038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TITE OD POŽARA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B327E7" w:rsidRPr="00B327E7" w:rsidRDefault="00B327E7" w:rsidP="00121F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27E7">
              <w:rPr>
                <w:rFonts w:ascii="Arial" w:hAnsi="Arial" w:cs="Arial"/>
                <w:sz w:val="16"/>
                <w:szCs w:val="16"/>
              </w:rPr>
              <w:t>2.820.139,14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B327E7" w:rsidRPr="00B327E7" w:rsidRDefault="00B327E7" w:rsidP="00121F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27E7">
              <w:rPr>
                <w:rFonts w:ascii="Arial" w:hAnsi="Arial" w:cs="Arial"/>
                <w:sz w:val="16"/>
                <w:szCs w:val="16"/>
              </w:rPr>
              <w:t>3.087.263,00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B327E7" w:rsidRPr="00B327E7" w:rsidRDefault="00B327E7" w:rsidP="00121F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27E7">
              <w:rPr>
                <w:rFonts w:ascii="Arial" w:hAnsi="Arial" w:cs="Arial"/>
                <w:sz w:val="16"/>
                <w:szCs w:val="16"/>
              </w:rPr>
              <w:t>3.307.681,00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B327E7" w:rsidRPr="00B327E7" w:rsidRDefault="00B327E7" w:rsidP="00121F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27E7">
              <w:rPr>
                <w:rFonts w:ascii="Arial" w:hAnsi="Arial" w:cs="Arial"/>
                <w:sz w:val="16"/>
                <w:szCs w:val="16"/>
              </w:rPr>
              <w:t>3.131.519,00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B327E7" w:rsidRPr="00B327E7" w:rsidRDefault="00B327E7" w:rsidP="00121F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3.210.226</w:t>
            </w:r>
            <w:r w:rsidRPr="00B327E7">
              <w:rPr>
                <w:rFonts w:ascii="Arial" w:hAnsi="Arial" w:cs="Arial"/>
                <w:sz w:val="16"/>
                <w:szCs w:val="16"/>
              </w:rPr>
              <w:t>,00</w:t>
            </w:r>
          </w:p>
        </w:tc>
      </w:tr>
      <w:tr w:rsidR="000E0709" w:rsidRPr="00F20381" w:rsidTr="00252FFA">
        <w:trPr>
          <w:trHeight w:val="510"/>
        </w:trPr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09" w:rsidRPr="00F20381" w:rsidRDefault="000E0709" w:rsidP="005411B5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b/>
                <w:i/>
                <w:color w:val="000000"/>
                <w:kern w:val="0"/>
                <w:sz w:val="16"/>
                <w:szCs w:val="16"/>
                <w:lang w:eastAsia="hr-HR"/>
              </w:rPr>
              <w:t>Aktivnost A410301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09" w:rsidRPr="00F20381" w:rsidRDefault="000E0709" w:rsidP="005411B5">
            <w:pPr>
              <w:suppressAutoHyphens w:val="0"/>
              <w:spacing w:line="240" w:lineRule="auto"/>
              <w:rPr>
                <w:rFonts w:ascii="Arial" w:eastAsia="Times New Roman" w:hAnsi="Arial" w:cs="Arial"/>
                <w:b/>
                <w:i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b/>
                <w:i/>
                <w:color w:val="000000"/>
                <w:kern w:val="0"/>
                <w:sz w:val="16"/>
                <w:szCs w:val="16"/>
                <w:lang w:eastAsia="hr-HR"/>
              </w:rPr>
              <w:t>REDOVNA DJELATNOST JVP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09" w:rsidRPr="000E0709" w:rsidRDefault="000E0709">
            <w:pPr>
              <w:jc w:val="right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0E0709">
              <w:rPr>
                <w:rFonts w:ascii="Arial" w:hAnsi="Arial" w:cs="Arial"/>
                <w:b/>
                <w:i/>
                <w:sz w:val="16"/>
                <w:szCs w:val="16"/>
              </w:rPr>
              <w:t>2.678.089,08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09" w:rsidRPr="000E0709" w:rsidRDefault="000E0709">
            <w:pPr>
              <w:jc w:val="right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0E0709">
              <w:rPr>
                <w:rFonts w:ascii="Arial" w:hAnsi="Arial" w:cs="Arial"/>
                <w:b/>
                <w:i/>
                <w:sz w:val="16"/>
                <w:szCs w:val="16"/>
              </w:rPr>
              <w:t>2.943.799,00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09" w:rsidRPr="000E0709" w:rsidRDefault="000E0709">
            <w:pPr>
              <w:jc w:val="right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0E0709">
              <w:rPr>
                <w:rFonts w:ascii="Arial" w:hAnsi="Arial" w:cs="Arial"/>
                <w:b/>
                <w:i/>
                <w:sz w:val="16"/>
                <w:szCs w:val="16"/>
              </w:rPr>
              <w:t>3.163.507,00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09" w:rsidRPr="000E0709" w:rsidRDefault="000E0709">
            <w:pPr>
              <w:jc w:val="right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0E0709">
              <w:rPr>
                <w:rFonts w:ascii="Arial" w:hAnsi="Arial" w:cs="Arial"/>
                <w:b/>
                <w:i/>
                <w:sz w:val="16"/>
                <w:szCs w:val="16"/>
              </w:rPr>
              <w:t>2.987.345,00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09" w:rsidRPr="000E0709" w:rsidRDefault="00B327E7">
            <w:pPr>
              <w:jc w:val="right"/>
              <w:rPr>
                <w:rFonts w:ascii="Arial" w:hAnsi="Arial" w:cs="Arial"/>
                <w:b/>
                <w:i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>3.066.052</w:t>
            </w:r>
            <w:r w:rsidR="000E0709" w:rsidRPr="000E0709">
              <w:rPr>
                <w:rFonts w:ascii="Arial" w:hAnsi="Arial" w:cs="Arial"/>
                <w:b/>
                <w:i/>
                <w:sz w:val="16"/>
                <w:szCs w:val="16"/>
              </w:rPr>
              <w:t>,00</w:t>
            </w:r>
          </w:p>
        </w:tc>
      </w:tr>
      <w:tr w:rsidR="00B327E7" w:rsidRPr="00F20381" w:rsidTr="000954BD">
        <w:trPr>
          <w:trHeight w:val="510"/>
        </w:trPr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7E7" w:rsidRPr="00F20381" w:rsidRDefault="00B327E7" w:rsidP="005411B5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Izvor 1.2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7E7" w:rsidRPr="00F20381" w:rsidRDefault="00B327E7" w:rsidP="005411B5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PRIHODI ZA DECENTRALIZIRANE FUNKCIJE-VATROGASTVO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7E7" w:rsidRPr="000E0709" w:rsidRDefault="00B32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0709">
              <w:rPr>
                <w:rFonts w:ascii="Arial" w:hAnsi="Arial" w:cs="Arial"/>
                <w:sz w:val="16"/>
                <w:szCs w:val="16"/>
              </w:rPr>
              <w:t>2.002.877,00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7E7" w:rsidRPr="000E0709" w:rsidRDefault="00B32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0709">
              <w:rPr>
                <w:rFonts w:ascii="Arial" w:hAnsi="Arial" w:cs="Arial"/>
                <w:sz w:val="16"/>
                <w:szCs w:val="16"/>
              </w:rPr>
              <w:t>2.070.266,00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7E7" w:rsidRPr="000E0709" w:rsidRDefault="00B327E7" w:rsidP="00121F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0709">
              <w:rPr>
                <w:rFonts w:ascii="Arial" w:hAnsi="Arial" w:cs="Arial"/>
                <w:sz w:val="16"/>
                <w:szCs w:val="16"/>
              </w:rPr>
              <w:t>2.070.266,00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7E7" w:rsidRPr="000E0709" w:rsidRDefault="00B327E7" w:rsidP="00121F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0709">
              <w:rPr>
                <w:rFonts w:ascii="Arial" w:hAnsi="Arial" w:cs="Arial"/>
                <w:sz w:val="16"/>
                <w:szCs w:val="16"/>
              </w:rPr>
              <w:t>2.070.266,00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7E7" w:rsidRPr="000E0709" w:rsidRDefault="00B327E7" w:rsidP="00121F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0709">
              <w:rPr>
                <w:rFonts w:ascii="Arial" w:hAnsi="Arial" w:cs="Arial"/>
                <w:sz w:val="16"/>
                <w:szCs w:val="16"/>
              </w:rPr>
              <w:t>2.070.266,00</w:t>
            </w:r>
          </w:p>
        </w:tc>
      </w:tr>
      <w:tr w:rsidR="000E0709" w:rsidRPr="00F20381" w:rsidTr="00252FFA">
        <w:trPr>
          <w:trHeight w:val="510"/>
        </w:trPr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09" w:rsidRPr="00F20381" w:rsidRDefault="000E0709" w:rsidP="005411B5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Izvor 4.5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09" w:rsidRPr="00F20381" w:rsidRDefault="000E0709" w:rsidP="005411B5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KOMUNALNA NAKNADA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09" w:rsidRPr="000E0709" w:rsidRDefault="000E070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0709">
              <w:rPr>
                <w:rFonts w:ascii="Arial" w:hAnsi="Arial" w:cs="Arial"/>
                <w:sz w:val="16"/>
                <w:szCs w:val="16"/>
              </w:rPr>
              <w:t>583.105,94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09" w:rsidRPr="000E0709" w:rsidRDefault="000E070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0709">
              <w:rPr>
                <w:rFonts w:ascii="Arial" w:hAnsi="Arial" w:cs="Arial"/>
                <w:sz w:val="16"/>
                <w:szCs w:val="16"/>
              </w:rPr>
              <w:t>607.688,00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09" w:rsidRPr="000E0709" w:rsidRDefault="00B32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830.002</w:t>
            </w:r>
            <w:r w:rsidR="000E0709" w:rsidRPr="000E0709">
              <w:rPr>
                <w:rFonts w:ascii="Arial" w:hAnsi="Arial" w:cs="Arial"/>
                <w:sz w:val="16"/>
                <w:szCs w:val="16"/>
              </w:rPr>
              <w:t>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09" w:rsidRPr="000E0709" w:rsidRDefault="00B32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648.749</w:t>
            </w:r>
            <w:r w:rsidR="000E0709" w:rsidRPr="000E0709">
              <w:rPr>
                <w:rFonts w:ascii="Arial" w:hAnsi="Arial" w:cs="Arial"/>
                <w:sz w:val="16"/>
                <w:szCs w:val="16"/>
              </w:rPr>
              <w:t>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09" w:rsidRPr="000E0709" w:rsidRDefault="00B32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728.141</w:t>
            </w:r>
            <w:r w:rsidR="000E0709" w:rsidRPr="000E0709">
              <w:rPr>
                <w:rFonts w:ascii="Arial" w:hAnsi="Arial" w:cs="Arial"/>
                <w:sz w:val="16"/>
                <w:szCs w:val="16"/>
              </w:rPr>
              <w:t>,00</w:t>
            </w:r>
          </w:p>
        </w:tc>
      </w:tr>
      <w:tr w:rsidR="000E0709" w:rsidRPr="00F20381" w:rsidTr="00252FFA">
        <w:trPr>
          <w:trHeight w:val="510"/>
        </w:trPr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09" w:rsidRPr="00F20381" w:rsidRDefault="000E0709" w:rsidP="005411B5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Izvor 5.9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09" w:rsidRPr="00F20381" w:rsidRDefault="000E0709" w:rsidP="005411B5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POMOĆI ZA PRORAČUNSKE KORISNIKE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09" w:rsidRPr="000E0709" w:rsidRDefault="000E070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0709">
              <w:rPr>
                <w:rFonts w:ascii="Arial" w:hAnsi="Arial" w:cs="Arial"/>
                <w:sz w:val="16"/>
                <w:szCs w:val="16"/>
              </w:rPr>
              <w:t>85.106,14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09" w:rsidRPr="000E0709" w:rsidRDefault="000E070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0709">
              <w:rPr>
                <w:rFonts w:ascii="Arial" w:hAnsi="Arial" w:cs="Arial"/>
                <w:sz w:val="16"/>
                <w:szCs w:val="16"/>
              </w:rPr>
              <w:t>91.615,00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09" w:rsidRPr="000E0709" w:rsidRDefault="000E070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0709">
              <w:rPr>
                <w:rFonts w:ascii="Arial" w:hAnsi="Arial" w:cs="Arial"/>
                <w:sz w:val="16"/>
                <w:szCs w:val="16"/>
              </w:rPr>
              <w:t>76.469,00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09" w:rsidRPr="000E0709" w:rsidRDefault="000E070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0709">
              <w:rPr>
                <w:rFonts w:ascii="Arial" w:hAnsi="Arial" w:cs="Arial"/>
                <w:sz w:val="16"/>
                <w:szCs w:val="16"/>
              </w:rPr>
              <w:t>94.100,00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09" w:rsidRPr="000E0709" w:rsidRDefault="000E070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0709">
              <w:rPr>
                <w:rFonts w:ascii="Arial" w:hAnsi="Arial" w:cs="Arial"/>
                <w:sz w:val="16"/>
                <w:szCs w:val="16"/>
              </w:rPr>
              <w:t>93.415,00</w:t>
            </w:r>
          </w:p>
        </w:tc>
      </w:tr>
      <w:tr w:rsidR="000E0709" w:rsidRPr="00F20381" w:rsidTr="00252FFA">
        <w:trPr>
          <w:trHeight w:val="510"/>
        </w:trPr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09" w:rsidRPr="00F20381" w:rsidRDefault="000E0709" w:rsidP="005411B5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Izvor 6.9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09" w:rsidRPr="00F20381" w:rsidRDefault="000E0709" w:rsidP="005411B5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DONACIJE ZA PRORAČUNSKE KORISNIKE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09" w:rsidRPr="000E0709" w:rsidRDefault="000E070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0709">
              <w:rPr>
                <w:rFonts w:ascii="Arial" w:hAnsi="Arial" w:cs="Arial"/>
                <w:sz w:val="16"/>
                <w:szCs w:val="16"/>
              </w:rPr>
              <w:t>7.000,00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09" w:rsidRPr="000E0709" w:rsidRDefault="000E070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0709">
              <w:rPr>
                <w:rFonts w:ascii="Arial" w:hAnsi="Arial" w:cs="Arial"/>
                <w:sz w:val="16"/>
                <w:szCs w:val="16"/>
              </w:rPr>
              <w:t>174.230,00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09" w:rsidRPr="000E0709" w:rsidRDefault="000E070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0709">
              <w:rPr>
                <w:rFonts w:ascii="Arial" w:hAnsi="Arial" w:cs="Arial"/>
                <w:sz w:val="16"/>
                <w:szCs w:val="16"/>
              </w:rPr>
              <w:t>186.770,00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09" w:rsidRPr="000E0709" w:rsidRDefault="000E070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0709">
              <w:rPr>
                <w:rFonts w:ascii="Arial" w:hAnsi="Arial" w:cs="Arial"/>
                <w:sz w:val="16"/>
                <w:szCs w:val="16"/>
              </w:rPr>
              <w:t>174.230,00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09" w:rsidRPr="000E0709" w:rsidRDefault="000E070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0709">
              <w:rPr>
                <w:rFonts w:ascii="Arial" w:hAnsi="Arial" w:cs="Arial"/>
                <w:sz w:val="16"/>
                <w:szCs w:val="16"/>
              </w:rPr>
              <w:t>174.230,00</w:t>
            </w:r>
          </w:p>
        </w:tc>
      </w:tr>
      <w:tr w:rsidR="000E0709" w:rsidRPr="00F20381" w:rsidTr="00252FFA">
        <w:trPr>
          <w:trHeight w:val="540"/>
        </w:trPr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09" w:rsidRPr="00F20381" w:rsidRDefault="000E0709" w:rsidP="005411B5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b/>
                <w:i/>
                <w:color w:val="000000"/>
                <w:kern w:val="0"/>
                <w:sz w:val="16"/>
                <w:szCs w:val="16"/>
                <w:lang w:eastAsia="hr-HR"/>
              </w:rPr>
              <w:t>Aktivnost A410303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09" w:rsidRPr="00F20381" w:rsidRDefault="000E0709" w:rsidP="005411B5">
            <w:pPr>
              <w:suppressAutoHyphens w:val="0"/>
              <w:spacing w:line="240" w:lineRule="auto"/>
              <w:rPr>
                <w:rFonts w:ascii="Arial" w:eastAsia="Times New Roman" w:hAnsi="Arial" w:cs="Arial"/>
                <w:b/>
                <w:i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b/>
                <w:i/>
                <w:color w:val="000000"/>
                <w:kern w:val="0"/>
                <w:sz w:val="16"/>
                <w:szCs w:val="16"/>
                <w:lang w:eastAsia="hr-HR"/>
              </w:rPr>
              <w:t>SEZONSKA DJELATNOST VATROGASTVA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09" w:rsidRPr="000E0709" w:rsidRDefault="000E0709">
            <w:pPr>
              <w:jc w:val="right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0E0709">
              <w:rPr>
                <w:rFonts w:ascii="Arial" w:hAnsi="Arial" w:cs="Arial"/>
                <w:b/>
                <w:i/>
                <w:sz w:val="16"/>
                <w:szCs w:val="16"/>
              </w:rPr>
              <w:t>142.050,06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09" w:rsidRPr="000E0709" w:rsidRDefault="000E0709">
            <w:pPr>
              <w:jc w:val="right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0E0709">
              <w:rPr>
                <w:rFonts w:ascii="Arial" w:hAnsi="Arial" w:cs="Arial"/>
                <w:b/>
                <w:i/>
                <w:sz w:val="16"/>
                <w:szCs w:val="16"/>
              </w:rPr>
              <w:t>143.464,00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09" w:rsidRPr="000E0709" w:rsidRDefault="000E0709">
            <w:pPr>
              <w:jc w:val="right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0E0709">
              <w:rPr>
                <w:rFonts w:ascii="Arial" w:hAnsi="Arial" w:cs="Arial"/>
                <w:b/>
                <w:i/>
                <w:sz w:val="16"/>
                <w:szCs w:val="16"/>
              </w:rPr>
              <w:t>144.174,00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09" w:rsidRPr="000E0709" w:rsidRDefault="000E0709">
            <w:pPr>
              <w:jc w:val="right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0E0709">
              <w:rPr>
                <w:rFonts w:ascii="Arial" w:hAnsi="Arial" w:cs="Arial"/>
                <w:b/>
                <w:i/>
                <w:sz w:val="16"/>
                <w:szCs w:val="16"/>
              </w:rPr>
              <w:t>144.174,00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09" w:rsidRPr="000E0709" w:rsidRDefault="000E0709">
            <w:pPr>
              <w:jc w:val="right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0E0709">
              <w:rPr>
                <w:rFonts w:ascii="Arial" w:hAnsi="Arial" w:cs="Arial"/>
                <w:b/>
                <w:i/>
                <w:sz w:val="16"/>
                <w:szCs w:val="16"/>
              </w:rPr>
              <w:t>144.174,00</w:t>
            </w:r>
          </w:p>
        </w:tc>
      </w:tr>
      <w:tr w:rsidR="000E0709" w:rsidRPr="00F20381" w:rsidTr="00252FFA">
        <w:trPr>
          <w:trHeight w:val="540"/>
        </w:trPr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09" w:rsidRPr="00F20381" w:rsidRDefault="000E0709" w:rsidP="005411B5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Izvor 4.5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09" w:rsidRPr="00F20381" w:rsidRDefault="000E0709" w:rsidP="005411B5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KOMUNALNA NAKNADA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09" w:rsidRPr="000E0709" w:rsidRDefault="000E070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0709">
              <w:rPr>
                <w:rFonts w:ascii="Arial" w:hAnsi="Arial" w:cs="Arial"/>
                <w:sz w:val="16"/>
                <w:szCs w:val="16"/>
              </w:rPr>
              <w:t>70.575,70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09" w:rsidRPr="000E0709" w:rsidRDefault="000E070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0709">
              <w:rPr>
                <w:rFonts w:ascii="Arial" w:hAnsi="Arial" w:cs="Arial"/>
                <w:sz w:val="16"/>
                <w:szCs w:val="16"/>
              </w:rPr>
              <w:t>71.732,00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09" w:rsidRPr="000E0709" w:rsidRDefault="000E070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0709">
              <w:rPr>
                <w:rFonts w:ascii="Arial" w:hAnsi="Arial" w:cs="Arial"/>
                <w:sz w:val="16"/>
                <w:szCs w:val="16"/>
              </w:rPr>
              <w:t>72.087,00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09" w:rsidRPr="000E0709" w:rsidRDefault="000E070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0709">
              <w:rPr>
                <w:rFonts w:ascii="Arial" w:hAnsi="Arial" w:cs="Arial"/>
                <w:sz w:val="16"/>
                <w:szCs w:val="16"/>
              </w:rPr>
              <w:t>72.087,00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09" w:rsidRPr="000E0709" w:rsidRDefault="000E070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0709">
              <w:rPr>
                <w:rFonts w:ascii="Arial" w:hAnsi="Arial" w:cs="Arial"/>
                <w:sz w:val="16"/>
                <w:szCs w:val="16"/>
              </w:rPr>
              <w:t>72.087,00</w:t>
            </w:r>
          </w:p>
        </w:tc>
      </w:tr>
      <w:tr w:rsidR="000E0709" w:rsidRPr="00F20381" w:rsidTr="00252FFA">
        <w:trPr>
          <w:trHeight w:val="540"/>
        </w:trPr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09" w:rsidRPr="00F20381" w:rsidRDefault="000E0709" w:rsidP="005411B5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Izvor 5.9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09" w:rsidRPr="00F20381" w:rsidRDefault="000E0709" w:rsidP="005411B5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POMOĆI ZA PRORAČUNSKE KORISNIKE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09" w:rsidRPr="000E0709" w:rsidRDefault="000E070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0709">
              <w:rPr>
                <w:rFonts w:ascii="Arial" w:hAnsi="Arial" w:cs="Arial"/>
                <w:sz w:val="16"/>
                <w:szCs w:val="16"/>
              </w:rPr>
              <w:t>71.474,36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09" w:rsidRPr="000E0709" w:rsidRDefault="000E070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0709">
              <w:rPr>
                <w:rFonts w:ascii="Arial" w:hAnsi="Arial" w:cs="Arial"/>
                <w:sz w:val="16"/>
                <w:szCs w:val="16"/>
              </w:rPr>
              <w:t>71.732,00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09" w:rsidRPr="000E0709" w:rsidRDefault="000E070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0709">
              <w:rPr>
                <w:rFonts w:ascii="Arial" w:hAnsi="Arial" w:cs="Arial"/>
                <w:sz w:val="16"/>
                <w:szCs w:val="16"/>
              </w:rPr>
              <w:t>72.087,00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09" w:rsidRPr="000E0709" w:rsidRDefault="000E070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0709">
              <w:rPr>
                <w:rFonts w:ascii="Arial" w:hAnsi="Arial" w:cs="Arial"/>
                <w:sz w:val="16"/>
                <w:szCs w:val="16"/>
              </w:rPr>
              <w:t>72.087,00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09" w:rsidRPr="000E0709" w:rsidRDefault="000E070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0709">
              <w:rPr>
                <w:rFonts w:ascii="Arial" w:hAnsi="Arial" w:cs="Arial"/>
                <w:sz w:val="16"/>
                <w:szCs w:val="16"/>
              </w:rPr>
              <w:t>72.087,00</w:t>
            </w:r>
          </w:p>
        </w:tc>
      </w:tr>
    </w:tbl>
    <w:p w:rsidR="00F20381" w:rsidRDefault="00F20381" w:rsidP="005411B5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7C58E9" w:rsidRDefault="003E3009" w:rsidP="007A25FE">
      <w:pPr>
        <w:spacing w:line="360" w:lineRule="auto"/>
        <w:ind w:firstLine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Izvori Pomoći za proračunske korisnike sastoje se od pomoći iz općinskog proračuna ( Vinodolska općina ) temeljem </w:t>
      </w:r>
      <w:r w:rsidR="00105B73">
        <w:rPr>
          <w:rFonts w:ascii="Arial" w:hAnsi="Arial" w:cs="Arial"/>
          <w:sz w:val="24"/>
          <w:szCs w:val="24"/>
        </w:rPr>
        <w:t xml:space="preserve">Sporazuma o financiranju vatrogasne djelatnosti na </w:t>
      </w:r>
      <w:r w:rsidR="00105B73">
        <w:rPr>
          <w:rFonts w:ascii="Arial" w:hAnsi="Arial" w:cs="Arial"/>
          <w:sz w:val="24"/>
          <w:szCs w:val="24"/>
        </w:rPr>
        <w:lastRenderedPageBreak/>
        <w:t>području Vinodolske općine</w:t>
      </w:r>
      <w:r>
        <w:rPr>
          <w:rFonts w:ascii="Arial" w:hAnsi="Arial" w:cs="Arial"/>
          <w:sz w:val="24"/>
          <w:szCs w:val="24"/>
        </w:rPr>
        <w:t xml:space="preserve">, pomoći iz županijskog proračuna za djelomično financiranje </w:t>
      </w:r>
      <w:r w:rsidR="007A25FE">
        <w:rPr>
          <w:rFonts w:ascii="Arial" w:hAnsi="Arial" w:cs="Arial"/>
          <w:sz w:val="24"/>
          <w:szCs w:val="24"/>
        </w:rPr>
        <w:t>sezonske djelatnosti vatrogastva</w:t>
      </w:r>
      <w:r w:rsidR="00F81FDB">
        <w:rPr>
          <w:rFonts w:ascii="Arial" w:hAnsi="Arial" w:cs="Arial"/>
          <w:sz w:val="24"/>
          <w:szCs w:val="24"/>
        </w:rPr>
        <w:t xml:space="preserve"> ( s</w:t>
      </w:r>
      <w:r w:rsidR="00ED1900">
        <w:rPr>
          <w:rFonts w:ascii="Arial" w:hAnsi="Arial" w:cs="Arial"/>
          <w:sz w:val="24"/>
          <w:szCs w:val="24"/>
        </w:rPr>
        <w:t>redstva iz Programa aktivnosti iz Državne riznice</w:t>
      </w:r>
      <w:r w:rsidR="00F81FDB">
        <w:rPr>
          <w:rFonts w:ascii="Arial" w:hAnsi="Arial" w:cs="Arial"/>
          <w:sz w:val="24"/>
          <w:szCs w:val="24"/>
        </w:rPr>
        <w:t xml:space="preserve"> raspoređuju se po vatrogasnim zajednicama županija – pomoć iz županijskog proračuna )</w:t>
      </w:r>
      <w:r>
        <w:rPr>
          <w:rFonts w:ascii="Arial" w:hAnsi="Arial" w:cs="Arial"/>
          <w:sz w:val="24"/>
          <w:szCs w:val="24"/>
        </w:rPr>
        <w:t>.</w:t>
      </w:r>
    </w:p>
    <w:p w:rsidR="007C58E9" w:rsidRDefault="00105B73" w:rsidP="007A25FE">
      <w:pPr>
        <w:spacing w:line="360" w:lineRule="auto"/>
        <w:ind w:firstLine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Sporazuma o financiranju vatrogasne djelatnosti </w:t>
      </w:r>
      <w:r w:rsidR="003E3009">
        <w:rPr>
          <w:rFonts w:ascii="Arial" w:hAnsi="Arial" w:cs="Arial"/>
          <w:sz w:val="24"/>
          <w:szCs w:val="24"/>
        </w:rPr>
        <w:t xml:space="preserve">sa Vinodolskom općinom potpisuje se svake godine te je stalan izvor pomoći. Pomoć iz županijskog proračuna za djelomično financiranje sezonske vatrogasne službe ovisi o Programu vlade RH te je prethodnih godina predstavljao stabilan izvor. </w:t>
      </w:r>
    </w:p>
    <w:p w:rsidR="00553781" w:rsidRDefault="00553781">
      <w:pPr>
        <w:spacing w:line="100" w:lineRule="atLeast"/>
        <w:jc w:val="both"/>
        <w:rPr>
          <w:rFonts w:ascii="Arial" w:hAnsi="Arial" w:cs="Arial"/>
          <w:b/>
          <w:sz w:val="24"/>
          <w:szCs w:val="24"/>
        </w:rPr>
      </w:pPr>
    </w:p>
    <w:p w:rsidR="007C58E9" w:rsidRDefault="003E3009">
      <w:pPr>
        <w:spacing w:line="100" w:lineRule="atLeas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Pokazatelji uspješnosti </w:t>
      </w:r>
    </w:p>
    <w:p w:rsidR="007C58E9" w:rsidRDefault="007C58E9">
      <w:pPr>
        <w:spacing w:line="100" w:lineRule="atLeast"/>
        <w:jc w:val="both"/>
        <w:rPr>
          <w:rFonts w:ascii="Arial" w:hAnsi="Arial" w:cs="Arial"/>
          <w:b/>
          <w:sz w:val="24"/>
          <w:szCs w:val="24"/>
        </w:rPr>
      </w:pPr>
    </w:p>
    <w:p w:rsidR="00E2656F" w:rsidRPr="00595F5F" w:rsidRDefault="003C337D" w:rsidP="00E2656F">
      <w:pPr>
        <w:spacing w:line="360" w:lineRule="auto"/>
        <w:ind w:firstLine="357"/>
      </w:pPr>
      <w:r>
        <w:rPr>
          <w:rFonts w:ascii="Arial" w:hAnsi="Arial" w:cs="Arial"/>
          <w:sz w:val="24"/>
          <w:szCs w:val="24"/>
        </w:rPr>
        <w:t>D</w:t>
      </w:r>
      <w:r w:rsidR="003E3009">
        <w:rPr>
          <w:rFonts w:ascii="Arial" w:hAnsi="Arial" w:cs="Arial"/>
          <w:sz w:val="24"/>
          <w:szCs w:val="24"/>
        </w:rPr>
        <w:t>odatnim zapošljavanjem sezo</w:t>
      </w:r>
      <w:r w:rsidR="00E30BF8">
        <w:rPr>
          <w:rFonts w:ascii="Arial" w:hAnsi="Arial" w:cs="Arial"/>
          <w:sz w:val="24"/>
          <w:szCs w:val="24"/>
        </w:rPr>
        <w:t>nskih vatrogasaca učinkovitije se intervenira</w:t>
      </w:r>
      <w:r w:rsidR="00ED1900">
        <w:rPr>
          <w:rFonts w:ascii="Arial" w:hAnsi="Arial" w:cs="Arial"/>
          <w:sz w:val="24"/>
          <w:szCs w:val="24"/>
        </w:rPr>
        <w:t>, prvenstveno, na požarima otvorenog prostora. Isti se zbog redovnih ophodnji</w:t>
      </w:r>
      <w:r w:rsidR="003E3009">
        <w:rPr>
          <w:rFonts w:ascii="Arial" w:hAnsi="Arial" w:cs="Arial"/>
          <w:sz w:val="24"/>
          <w:szCs w:val="24"/>
        </w:rPr>
        <w:t xml:space="preserve"> uočavaju, gase i prate u ranoj fazi.  Za gašenje je potrebno </w:t>
      </w:r>
      <w:r w:rsidR="003E3009" w:rsidRPr="00E2656F">
        <w:rPr>
          <w:rFonts w:ascii="Arial" w:hAnsi="Arial" w:cs="Arial"/>
          <w:sz w:val="24"/>
          <w:szCs w:val="24"/>
        </w:rPr>
        <w:t xml:space="preserve">koristiti manje </w:t>
      </w:r>
      <w:r w:rsidR="00105B73" w:rsidRPr="00E2656F">
        <w:rPr>
          <w:rFonts w:ascii="Arial" w:hAnsi="Arial" w:cs="Arial"/>
          <w:sz w:val="24"/>
          <w:szCs w:val="24"/>
        </w:rPr>
        <w:t>resursa ( ljudstva i tehnike ) te dolazi do ušteda na rashodima Postrojbe.</w:t>
      </w:r>
      <w:r w:rsidR="00252FFA">
        <w:rPr>
          <w:rFonts w:ascii="Arial" w:hAnsi="Arial" w:cs="Arial"/>
          <w:sz w:val="24"/>
          <w:szCs w:val="24"/>
        </w:rPr>
        <w:t xml:space="preserve"> Sagledavajući</w:t>
      </w:r>
      <w:r w:rsidR="00E2656F" w:rsidRPr="00E2656F">
        <w:rPr>
          <w:rFonts w:ascii="Arial" w:hAnsi="Arial" w:cs="Arial"/>
          <w:sz w:val="24"/>
          <w:szCs w:val="24"/>
        </w:rPr>
        <w:t xml:space="preserve"> statističke pok</w:t>
      </w:r>
      <w:r w:rsidR="00BC45D8">
        <w:rPr>
          <w:rFonts w:ascii="Arial" w:hAnsi="Arial" w:cs="Arial"/>
          <w:sz w:val="24"/>
          <w:szCs w:val="24"/>
        </w:rPr>
        <w:t>azatelje za prvih 10</w:t>
      </w:r>
      <w:r w:rsidR="009819F2">
        <w:rPr>
          <w:rFonts w:ascii="Arial" w:hAnsi="Arial" w:cs="Arial"/>
          <w:sz w:val="24"/>
          <w:szCs w:val="24"/>
        </w:rPr>
        <w:t xml:space="preserve"> mjeseci 2018</w:t>
      </w:r>
      <w:r w:rsidR="00BC45D8">
        <w:rPr>
          <w:rFonts w:ascii="Arial" w:hAnsi="Arial" w:cs="Arial"/>
          <w:sz w:val="24"/>
          <w:szCs w:val="24"/>
        </w:rPr>
        <w:t>. godine ostvareno je 179</w:t>
      </w:r>
      <w:r w:rsidR="00E2656F" w:rsidRPr="00E2656F">
        <w:rPr>
          <w:rFonts w:ascii="Arial" w:hAnsi="Arial" w:cs="Arial"/>
          <w:sz w:val="24"/>
          <w:szCs w:val="24"/>
        </w:rPr>
        <w:t xml:space="preserve"> intervencij</w:t>
      </w:r>
      <w:r w:rsidR="004E099A">
        <w:rPr>
          <w:rFonts w:ascii="Arial" w:hAnsi="Arial" w:cs="Arial"/>
          <w:sz w:val="24"/>
          <w:szCs w:val="24"/>
        </w:rPr>
        <w:t>a, dok je za isto razdoblje 2017</w:t>
      </w:r>
      <w:r w:rsidR="00E2656F" w:rsidRPr="00E2656F">
        <w:rPr>
          <w:rFonts w:ascii="Arial" w:hAnsi="Arial" w:cs="Arial"/>
          <w:sz w:val="24"/>
          <w:szCs w:val="24"/>
        </w:rPr>
        <w:t>. godine uz iste vremen</w:t>
      </w:r>
      <w:r w:rsidR="00E2656F">
        <w:rPr>
          <w:rFonts w:ascii="Arial" w:hAnsi="Arial" w:cs="Arial"/>
          <w:sz w:val="24"/>
          <w:szCs w:val="24"/>
        </w:rPr>
        <w:t>ske uvjete broj intervencija iznosio</w:t>
      </w:r>
      <w:r w:rsidR="00BC45D8">
        <w:rPr>
          <w:rFonts w:ascii="Arial" w:hAnsi="Arial" w:cs="Arial"/>
          <w:sz w:val="24"/>
          <w:szCs w:val="24"/>
        </w:rPr>
        <w:t xml:space="preserve"> 280</w:t>
      </w:r>
      <w:r w:rsidR="00E2656F" w:rsidRPr="00E2656F">
        <w:rPr>
          <w:rFonts w:ascii="Arial" w:hAnsi="Arial" w:cs="Arial"/>
          <w:sz w:val="24"/>
          <w:szCs w:val="24"/>
        </w:rPr>
        <w:t>. Prema navedenim pokazateljima vi</w:t>
      </w:r>
      <w:r w:rsidR="004E099A">
        <w:rPr>
          <w:rFonts w:ascii="Arial" w:hAnsi="Arial" w:cs="Arial"/>
          <w:sz w:val="24"/>
          <w:szCs w:val="24"/>
        </w:rPr>
        <w:t>dljiv je pad broja</w:t>
      </w:r>
      <w:r w:rsidR="00BC45D8">
        <w:rPr>
          <w:rFonts w:ascii="Arial" w:hAnsi="Arial" w:cs="Arial"/>
          <w:sz w:val="24"/>
          <w:szCs w:val="24"/>
        </w:rPr>
        <w:t xml:space="preserve"> intervencija za 36</w:t>
      </w:r>
      <w:r w:rsidR="00E2656F">
        <w:rPr>
          <w:rFonts w:ascii="Arial" w:hAnsi="Arial" w:cs="Arial"/>
          <w:sz w:val="24"/>
          <w:szCs w:val="24"/>
        </w:rPr>
        <w:t xml:space="preserve"> %</w:t>
      </w:r>
      <w:r w:rsidR="004A413A">
        <w:rPr>
          <w:rFonts w:ascii="Arial" w:hAnsi="Arial" w:cs="Arial"/>
          <w:sz w:val="24"/>
          <w:szCs w:val="24"/>
        </w:rPr>
        <w:t xml:space="preserve"> u odnosu na prošlu godinu</w:t>
      </w:r>
      <w:r w:rsidR="00E2656F">
        <w:rPr>
          <w:rFonts w:ascii="Arial" w:hAnsi="Arial" w:cs="Arial"/>
          <w:sz w:val="24"/>
          <w:szCs w:val="24"/>
        </w:rPr>
        <w:t xml:space="preserve">, međutim </w:t>
      </w:r>
      <w:r w:rsidR="00BC45D8">
        <w:rPr>
          <w:rFonts w:ascii="Arial" w:hAnsi="Arial" w:cs="Arial"/>
          <w:sz w:val="24"/>
          <w:szCs w:val="24"/>
        </w:rPr>
        <w:t>usporedbom prvih 10</w:t>
      </w:r>
      <w:r w:rsidR="004D3584">
        <w:rPr>
          <w:rFonts w:ascii="Arial" w:hAnsi="Arial" w:cs="Arial"/>
          <w:sz w:val="24"/>
          <w:szCs w:val="24"/>
        </w:rPr>
        <w:t xml:space="preserve"> mjeseci 2018. godine s prosjekom intervencij</w:t>
      </w:r>
      <w:r w:rsidR="00BC45D8">
        <w:rPr>
          <w:rFonts w:ascii="Arial" w:hAnsi="Arial" w:cs="Arial"/>
          <w:sz w:val="24"/>
          <w:szCs w:val="24"/>
        </w:rPr>
        <w:t xml:space="preserve">a </w:t>
      </w:r>
      <w:r w:rsidR="004A413A">
        <w:rPr>
          <w:rFonts w:ascii="Arial" w:hAnsi="Arial" w:cs="Arial"/>
          <w:sz w:val="24"/>
          <w:szCs w:val="24"/>
        </w:rPr>
        <w:t>u proteklih deset godina ( cca 170 intervencija za deset</w:t>
      </w:r>
      <w:r w:rsidR="004D3584">
        <w:rPr>
          <w:rFonts w:ascii="Arial" w:hAnsi="Arial" w:cs="Arial"/>
          <w:sz w:val="24"/>
          <w:szCs w:val="24"/>
        </w:rPr>
        <w:t xml:space="preserve"> mjeseci godine ) praktički smo u prosjeku. Ujedno nije došlo do bitnije razlike u </w:t>
      </w:r>
      <w:r w:rsidR="00E2656F">
        <w:rPr>
          <w:rFonts w:ascii="Arial" w:hAnsi="Arial" w:cs="Arial"/>
          <w:sz w:val="24"/>
          <w:szCs w:val="24"/>
        </w:rPr>
        <w:t>rash</w:t>
      </w:r>
      <w:r w:rsidR="004B23A8">
        <w:rPr>
          <w:rFonts w:ascii="Arial" w:hAnsi="Arial" w:cs="Arial"/>
          <w:sz w:val="24"/>
          <w:szCs w:val="24"/>
        </w:rPr>
        <w:t>od</w:t>
      </w:r>
      <w:r w:rsidR="004D3584">
        <w:rPr>
          <w:rFonts w:ascii="Arial" w:hAnsi="Arial" w:cs="Arial"/>
          <w:sz w:val="24"/>
          <w:szCs w:val="24"/>
        </w:rPr>
        <w:t>im</w:t>
      </w:r>
      <w:r w:rsidR="004B23A8">
        <w:rPr>
          <w:rFonts w:ascii="Arial" w:hAnsi="Arial" w:cs="Arial"/>
          <w:sz w:val="24"/>
          <w:szCs w:val="24"/>
        </w:rPr>
        <w:t>a već su isti zadržani u okviru p</w:t>
      </w:r>
      <w:r w:rsidR="004D3584">
        <w:rPr>
          <w:rFonts w:ascii="Arial" w:hAnsi="Arial" w:cs="Arial"/>
          <w:sz w:val="24"/>
          <w:szCs w:val="24"/>
        </w:rPr>
        <w:t>laniranih rashoda za tekuću 2018</w:t>
      </w:r>
      <w:r w:rsidR="004B23A8">
        <w:rPr>
          <w:rFonts w:ascii="Arial" w:hAnsi="Arial" w:cs="Arial"/>
          <w:sz w:val="24"/>
          <w:szCs w:val="24"/>
        </w:rPr>
        <w:t>. godinu.</w:t>
      </w:r>
      <w:r w:rsidR="00E2656F" w:rsidRPr="00E2656F">
        <w:rPr>
          <w:rFonts w:ascii="Arial" w:hAnsi="Arial" w:cs="Arial"/>
          <w:sz w:val="24"/>
          <w:szCs w:val="24"/>
        </w:rPr>
        <w:t xml:space="preserve"> </w:t>
      </w:r>
      <w:r w:rsidR="004B23A8">
        <w:rPr>
          <w:rFonts w:ascii="Arial" w:hAnsi="Arial" w:cs="Arial"/>
          <w:sz w:val="24"/>
          <w:szCs w:val="24"/>
        </w:rPr>
        <w:t>Isti tre</w:t>
      </w:r>
      <w:r w:rsidR="004D3584">
        <w:rPr>
          <w:rFonts w:ascii="Arial" w:hAnsi="Arial" w:cs="Arial"/>
          <w:sz w:val="24"/>
          <w:szCs w:val="24"/>
        </w:rPr>
        <w:t>nd planiran je i za narednu 2019</w:t>
      </w:r>
      <w:r w:rsidR="00E2656F">
        <w:rPr>
          <w:rFonts w:ascii="Arial" w:hAnsi="Arial" w:cs="Arial"/>
          <w:sz w:val="24"/>
          <w:szCs w:val="24"/>
        </w:rPr>
        <w:t>. godinu, što predstavlja pozitivan pokazatelj uspješnosti programa.</w:t>
      </w:r>
    </w:p>
    <w:p w:rsidR="00093810" w:rsidRPr="007A25FE" w:rsidRDefault="00093810">
      <w:pPr>
        <w:spacing w:line="100" w:lineRule="atLeast"/>
        <w:jc w:val="both"/>
        <w:rPr>
          <w:rFonts w:ascii="Arial" w:hAnsi="Arial" w:cs="Arial"/>
          <w:b/>
          <w:sz w:val="16"/>
          <w:szCs w:val="16"/>
        </w:rPr>
      </w:pPr>
    </w:p>
    <w:p w:rsidR="007C58E9" w:rsidRDefault="003E3009">
      <w:pPr>
        <w:spacing w:line="100" w:lineRule="atLeas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Rizici</w:t>
      </w:r>
    </w:p>
    <w:p w:rsidR="007C58E9" w:rsidRDefault="007C58E9">
      <w:pPr>
        <w:spacing w:line="100" w:lineRule="atLeast"/>
        <w:jc w:val="both"/>
        <w:rPr>
          <w:rFonts w:ascii="Arial" w:hAnsi="Arial" w:cs="Arial"/>
          <w:b/>
          <w:sz w:val="24"/>
          <w:szCs w:val="24"/>
        </w:rPr>
      </w:pPr>
    </w:p>
    <w:p w:rsidR="007C58E9" w:rsidRDefault="003E3009" w:rsidP="007A25FE">
      <w:pPr>
        <w:spacing w:line="360" w:lineRule="auto"/>
        <w:ind w:firstLine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Povećanje rashoda </w:t>
      </w:r>
      <w:r w:rsidR="00105B73">
        <w:rPr>
          <w:rFonts w:ascii="Arial" w:hAnsi="Arial" w:cs="Arial"/>
          <w:sz w:val="24"/>
          <w:szCs w:val="24"/>
        </w:rPr>
        <w:t xml:space="preserve">moguće je </w:t>
      </w:r>
      <w:r>
        <w:rPr>
          <w:rFonts w:ascii="Arial" w:hAnsi="Arial" w:cs="Arial"/>
          <w:sz w:val="24"/>
          <w:szCs w:val="24"/>
        </w:rPr>
        <w:t xml:space="preserve">zbog </w:t>
      </w:r>
      <w:r w:rsidR="00105B73">
        <w:rPr>
          <w:rFonts w:ascii="Arial" w:hAnsi="Arial" w:cs="Arial"/>
          <w:sz w:val="24"/>
          <w:szCs w:val="24"/>
        </w:rPr>
        <w:t xml:space="preserve">izvanrednog </w:t>
      </w:r>
      <w:r>
        <w:rPr>
          <w:rFonts w:ascii="Arial" w:hAnsi="Arial" w:cs="Arial"/>
          <w:sz w:val="24"/>
          <w:szCs w:val="24"/>
        </w:rPr>
        <w:t>povećanog broja intervencija uzrokovanih vremenskim nepogodama ( visoke temperature, suša, olujno nevrijeme,...), gdje dolazi do prekomjernog korištenja ljudstva i tehnike.</w:t>
      </w:r>
      <w:r w:rsidR="00093810">
        <w:rPr>
          <w:rFonts w:ascii="Arial" w:hAnsi="Arial" w:cs="Arial"/>
          <w:sz w:val="24"/>
          <w:szCs w:val="24"/>
        </w:rPr>
        <w:t xml:space="preserve"> </w:t>
      </w:r>
    </w:p>
    <w:p w:rsidR="00093810" w:rsidRDefault="00093810" w:rsidP="007A25FE">
      <w:pPr>
        <w:spacing w:line="360" w:lineRule="auto"/>
        <w:ind w:firstLine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Kod rashoda za zaposlene rizik za izvršenje plana predstavljaju mogu</w:t>
      </w:r>
      <w:r w:rsidR="007A25FE">
        <w:rPr>
          <w:rFonts w:ascii="Arial" w:hAnsi="Arial" w:cs="Arial"/>
          <w:sz w:val="24"/>
          <w:szCs w:val="24"/>
        </w:rPr>
        <w:t xml:space="preserve">će izmjene </w:t>
      </w:r>
      <w:r w:rsidR="004D3584">
        <w:rPr>
          <w:rFonts w:ascii="Arial" w:hAnsi="Arial" w:cs="Arial"/>
          <w:sz w:val="24"/>
          <w:szCs w:val="24"/>
        </w:rPr>
        <w:t xml:space="preserve">Kolektivnog ugovora za radnike u JVP koji ističe krajem 2018. godine. Nakon potpisivanja novog Ugovora bit će potrebno izvršiti detaljnu provjeru plana i usklađenje istog s odredbama Ugovora te mjesečno pratiti izvršenje plana da se u slučaju možebitnog </w:t>
      </w:r>
      <w:proofErr w:type="spellStart"/>
      <w:r w:rsidR="004D3584">
        <w:rPr>
          <w:rFonts w:ascii="Arial" w:hAnsi="Arial" w:cs="Arial"/>
          <w:sz w:val="24"/>
          <w:szCs w:val="24"/>
        </w:rPr>
        <w:t>poremaćaju</w:t>
      </w:r>
      <w:proofErr w:type="spellEnd"/>
      <w:r w:rsidR="004D358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D3584">
        <w:rPr>
          <w:rFonts w:ascii="Arial" w:hAnsi="Arial" w:cs="Arial"/>
          <w:sz w:val="24"/>
          <w:szCs w:val="24"/>
        </w:rPr>
        <w:t>promtno</w:t>
      </w:r>
      <w:proofErr w:type="spellEnd"/>
      <w:r w:rsidR="004D3584">
        <w:rPr>
          <w:rFonts w:ascii="Arial" w:hAnsi="Arial" w:cs="Arial"/>
          <w:sz w:val="24"/>
          <w:szCs w:val="24"/>
        </w:rPr>
        <w:t xml:space="preserve"> reagira.</w:t>
      </w:r>
    </w:p>
    <w:p w:rsidR="00093810" w:rsidRDefault="00093810" w:rsidP="00052E8E">
      <w:pPr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</w:p>
    <w:p w:rsidR="00BC45D8" w:rsidRDefault="00BC45D8" w:rsidP="00052E8E">
      <w:pPr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</w:p>
    <w:p w:rsidR="00BC45D8" w:rsidRDefault="00BC45D8" w:rsidP="00052E8E">
      <w:pPr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</w:p>
    <w:p w:rsidR="00553781" w:rsidRDefault="00553781" w:rsidP="00052E8E">
      <w:pPr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</w:p>
    <w:p w:rsidR="007C58E9" w:rsidRDefault="003E3009">
      <w:pPr>
        <w:spacing w:line="100" w:lineRule="atLeast"/>
        <w:jc w:val="both"/>
        <w:rPr>
          <w:rFonts w:eastAsia="Times New Roman" w:cs="Calibri"/>
          <w:b/>
          <w:bCs/>
          <w:color w:val="000000"/>
          <w:sz w:val="32"/>
          <w:szCs w:val="32"/>
        </w:rPr>
      </w:pPr>
      <w:r>
        <w:rPr>
          <w:rFonts w:eastAsia="Times New Roman" w:cs="Calibri"/>
          <w:b/>
          <w:bCs/>
          <w:color w:val="000000"/>
          <w:sz w:val="32"/>
          <w:szCs w:val="32"/>
        </w:rPr>
        <w:lastRenderedPageBreak/>
        <w:t>KAPITALNA ULAGANJA U VATROGASNU ZAŠTITU</w:t>
      </w:r>
    </w:p>
    <w:p w:rsidR="007C58E9" w:rsidRDefault="007C58E9">
      <w:pPr>
        <w:spacing w:line="100" w:lineRule="atLeast"/>
        <w:jc w:val="both"/>
        <w:rPr>
          <w:rFonts w:ascii="Arial" w:hAnsi="Arial" w:cs="Arial"/>
          <w:b/>
          <w:sz w:val="32"/>
          <w:szCs w:val="32"/>
        </w:rPr>
      </w:pPr>
    </w:p>
    <w:tbl>
      <w:tblPr>
        <w:tblW w:w="9641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1290"/>
        <w:gridCol w:w="2422"/>
        <w:gridCol w:w="1122"/>
        <w:gridCol w:w="1276"/>
        <w:gridCol w:w="992"/>
        <w:gridCol w:w="1264"/>
        <w:gridCol w:w="1275"/>
      </w:tblGrid>
      <w:tr w:rsidR="000E0709" w:rsidRPr="005411B5" w:rsidTr="000E0709">
        <w:trPr>
          <w:trHeight w:val="700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E0709" w:rsidRPr="00F20381" w:rsidRDefault="000E0709" w:rsidP="00BB51B3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09" w:rsidRPr="00F20381" w:rsidRDefault="000E0709" w:rsidP="00BB51B3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 xml:space="preserve">VRSTA RASHODA / IZDATKA 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09" w:rsidRDefault="000E0709" w:rsidP="00FB704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realizacija 2017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09" w:rsidRDefault="000E0709" w:rsidP="00FB704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III.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reb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2018 zbirno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09" w:rsidRDefault="000E0709" w:rsidP="00FB704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plan 2019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09" w:rsidRDefault="000E0709" w:rsidP="00FB704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projekcija 2020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09" w:rsidRDefault="000E0709" w:rsidP="00FB704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projekcija 2021</w:t>
            </w:r>
          </w:p>
        </w:tc>
      </w:tr>
      <w:tr w:rsidR="00B327E7" w:rsidRPr="004625AF" w:rsidTr="000E0709">
        <w:trPr>
          <w:trHeight w:val="511"/>
        </w:trPr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B327E7" w:rsidRPr="004625AF" w:rsidRDefault="00B327E7" w:rsidP="00BB51B3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4625AF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Program 1801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B327E7" w:rsidRPr="004625AF" w:rsidRDefault="00B327E7" w:rsidP="00BB51B3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4625AF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ULAGANJA U OPREMU ZA VATROGASNU ZAŠTITU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B327E7" w:rsidRPr="000E0709" w:rsidRDefault="00B327E7" w:rsidP="00121F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0709">
              <w:rPr>
                <w:rFonts w:ascii="Arial" w:hAnsi="Arial" w:cs="Arial"/>
                <w:sz w:val="16"/>
                <w:szCs w:val="16"/>
              </w:rPr>
              <w:t>26.482,50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B327E7" w:rsidRPr="000E0709" w:rsidRDefault="00B327E7" w:rsidP="00121F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0709">
              <w:rPr>
                <w:rFonts w:ascii="Arial" w:hAnsi="Arial" w:cs="Arial"/>
                <w:sz w:val="16"/>
                <w:szCs w:val="16"/>
              </w:rPr>
              <w:t>42.742,00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B327E7" w:rsidRPr="000E0709" w:rsidRDefault="00B327E7" w:rsidP="00121F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0709">
              <w:rPr>
                <w:rFonts w:ascii="Arial" w:hAnsi="Arial" w:cs="Arial"/>
                <w:sz w:val="16"/>
                <w:szCs w:val="16"/>
              </w:rPr>
              <w:t>57.444,00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B327E7" w:rsidRPr="000E0709" w:rsidRDefault="00B327E7" w:rsidP="00121F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0709">
              <w:rPr>
                <w:rFonts w:ascii="Arial" w:hAnsi="Arial" w:cs="Arial"/>
                <w:sz w:val="16"/>
                <w:szCs w:val="16"/>
              </w:rPr>
              <w:t>39.813,00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B327E7" w:rsidRPr="000E0709" w:rsidRDefault="00B327E7" w:rsidP="00121F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0709">
              <w:rPr>
                <w:rFonts w:ascii="Arial" w:hAnsi="Arial" w:cs="Arial"/>
                <w:sz w:val="16"/>
                <w:szCs w:val="16"/>
              </w:rPr>
              <w:t>40.498,00</w:t>
            </w:r>
          </w:p>
        </w:tc>
      </w:tr>
    </w:tbl>
    <w:p w:rsidR="005411B5" w:rsidRDefault="005411B5">
      <w:pPr>
        <w:spacing w:line="100" w:lineRule="atLeast"/>
        <w:jc w:val="both"/>
        <w:rPr>
          <w:rFonts w:ascii="Arial" w:hAnsi="Arial" w:cs="Arial"/>
          <w:b/>
          <w:sz w:val="32"/>
          <w:szCs w:val="32"/>
        </w:rPr>
      </w:pPr>
    </w:p>
    <w:p w:rsidR="007C58E9" w:rsidRPr="007A25FE" w:rsidRDefault="007C58E9">
      <w:pPr>
        <w:spacing w:line="100" w:lineRule="atLeast"/>
        <w:jc w:val="both"/>
        <w:rPr>
          <w:rFonts w:ascii="Arial" w:hAnsi="Arial" w:cs="Arial"/>
          <w:b/>
          <w:sz w:val="16"/>
          <w:szCs w:val="16"/>
        </w:rPr>
      </w:pPr>
    </w:p>
    <w:p w:rsidR="007C58E9" w:rsidRDefault="003E3009">
      <w:pPr>
        <w:spacing w:line="100" w:lineRule="atLeas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Opis programa</w:t>
      </w:r>
    </w:p>
    <w:p w:rsidR="007C58E9" w:rsidRDefault="007C58E9">
      <w:pPr>
        <w:spacing w:line="100" w:lineRule="atLeast"/>
        <w:jc w:val="both"/>
        <w:rPr>
          <w:rFonts w:ascii="Arial" w:hAnsi="Arial" w:cs="Arial"/>
          <w:b/>
          <w:sz w:val="24"/>
          <w:szCs w:val="24"/>
        </w:rPr>
      </w:pPr>
    </w:p>
    <w:p w:rsidR="007C58E9" w:rsidRDefault="003E3009" w:rsidP="007A25FE">
      <w:pPr>
        <w:pStyle w:val="ListParagraph1"/>
        <w:spacing w:line="360" w:lineRule="auto"/>
        <w:ind w:firstLine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Ulaganja u opremu - zamjen</w:t>
      </w:r>
      <w:r w:rsidR="00093810">
        <w:rPr>
          <w:rFonts w:ascii="Arial" w:hAnsi="Arial" w:cs="Arial"/>
          <w:sz w:val="24"/>
          <w:szCs w:val="24"/>
        </w:rPr>
        <w:t>a dotrajale ili uništene opreme za održavanje</w:t>
      </w:r>
      <w:r>
        <w:rPr>
          <w:rFonts w:ascii="Arial" w:hAnsi="Arial" w:cs="Arial"/>
          <w:sz w:val="24"/>
          <w:szCs w:val="24"/>
        </w:rPr>
        <w:t xml:space="preserve"> operativne djelatnosti Postrojbe. </w:t>
      </w:r>
    </w:p>
    <w:p w:rsidR="007C58E9" w:rsidRPr="007A25FE" w:rsidRDefault="007C58E9">
      <w:pPr>
        <w:spacing w:line="100" w:lineRule="atLeast"/>
        <w:ind w:firstLine="723"/>
        <w:jc w:val="both"/>
        <w:rPr>
          <w:rFonts w:ascii="Arial" w:hAnsi="Arial" w:cs="Arial"/>
          <w:sz w:val="16"/>
          <w:szCs w:val="16"/>
        </w:rPr>
      </w:pPr>
    </w:p>
    <w:p w:rsidR="007C58E9" w:rsidRDefault="003E3009">
      <w:pPr>
        <w:spacing w:line="100" w:lineRule="atLeas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Zakonske i druge pravne osnove</w:t>
      </w:r>
    </w:p>
    <w:p w:rsidR="007C58E9" w:rsidRDefault="007C58E9">
      <w:pPr>
        <w:spacing w:line="100" w:lineRule="atLeast"/>
        <w:jc w:val="both"/>
        <w:rPr>
          <w:rFonts w:ascii="Arial" w:hAnsi="Arial" w:cs="Arial"/>
          <w:b/>
          <w:sz w:val="24"/>
          <w:szCs w:val="24"/>
        </w:rPr>
      </w:pPr>
    </w:p>
    <w:p w:rsidR="007C58E9" w:rsidRDefault="003E3009" w:rsidP="00252FFA">
      <w:pPr>
        <w:pStyle w:val="ListParagraph1"/>
        <w:spacing w:line="360" w:lineRule="auto"/>
        <w:ind w:firstLine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Održavanje operativne učinkovitosti postrojbe na prihvatljivom nivou;  namjensko trošenje prihoda (</w:t>
      </w:r>
      <w:r w:rsidR="0066385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pomoć,</w:t>
      </w:r>
      <w:r w:rsidR="00E05E16">
        <w:rPr>
          <w:rFonts w:ascii="Arial" w:hAnsi="Arial" w:cs="Arial"/>
          <w:sz w:val="24"/>
          <w:szCs w:val="24"/>
        </w:rPr>
        <w:t xml:space="preserve"> vlastiti prihodi,</w:t>
      </w:r>
      <w:r>
        <w:rPr>
          <w:rFonts w:ascii="Arial" w:hAnsi="Arial" w:cs="Arial"/>
          <w:sz w:val="24"/>
          <w:szCs w:val="24"/>
        </w:rPr>
        <w:t xml:space="preserve"> ...).</w:t>
      </w:r>
    </w:p>
    <w:p w:rsidR="00252FFA" w:rsidRPr="007A25FE" w:rsidRDefault="00252FFA" w:rsidP="00252FFA">
      <w:pPr>
        <w:pStyle w:val="ListParagraph1"/>
        <w:spacing w:line="360" w:lineRule="auto"/>
        <w:ind w:firstLine="284"/>
        <w:jc w:val="both"/>
        <w:rPr>
          <w:rFonts w:ascii="Arial" w:hAnsi="Arial" w:cs="Arial"/>
          <w:b/>
          <w:sz w:val="16"/>
          <w:szCs w:val="16"/>
        </w:rPr>
      </w:pPr>
    </w:p>
    <w:p w:rsidR="007C58E9" w:rsidRDefault="003E3009">
      <w:pPr>
        <w:spacing w:line="100" w:lineRule="atLeas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Ciljevi programa</w:t>
      </w:r>
    </w:p>
    <w:p w:rsidR="007C58E9" w:rsidRPr="007A25FE" w:rsidRDefault="007C58E9">
      <w:pPr>
        <w:spacing w:line="100" w:lineRule="atLeast"/>
        <w:jc w:val="both"/>
        <w:rPr>
          <w:rFonts w:ascii="Arial" w:hAnsi="Arial" w:cs="Arial"/>
          <w:sz w:val="16"/>
          <w:szCs w:val="16"/>
        </w:rPr>
      </w:pPr>
    </w:p>
    <w:p w:rsidR="007C58E9" w:rsidRDefault="003E3009" w:rsidP="007A25FE">
      <w:pPr>
        <w:pStyle w:val="ListParagraph1"/>
        <w:spacing w:line="360" w:lineRule="auto"/>
        <w:ind w:firstLine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Kontinuiranim obnavljanjem dotrajale ili uništene opreme održavanje operativne sposobnosti postrojbe;</w:t>
      </w:r>
    </w:p>
    <w:p w:rsidR="007C58E9" w:rsidRPr="007A25FE" w:rsidRDefault="007C58E9">
      <w:pPr>
        <w:spacing w:line="100" w:lineRule="atLeast"/>
        <w:ind w:firstLine="736"/>
        <w:jc w:val="both"/>
        <w:rPr>
          <w:rFonts w:ascii="Arial" w:hAnsi="Arial" w:cs="Arial"/>
          <w:b/>
          <w:sz w:val="16"/>
          <w:szCs w:val="16"/>
        </w:rPr>
      </w:pPr>
    </w:p>
    <w:p w:rsidR="007C58E9" w:rsidRDefault="003E3009">
      <w:pPr>
        <w:spacing w:line="100" w:lineRule="atLeas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Izvori financiranja</w:t>
      </w:r>
    </w:p>
    <w:p w:rsidR="007C58E9" w:rsidRDefault="007C58E9">
      <w:pPr>
        <w:spacing w:line="100" w:lineRule="atLeast"/>
        <w:jc w:val="both"/>
      </w:pPr>
    </w:p>
    <w:tbl>
      <w:tblPr>
        <w:tblW w:w="9652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1007"/>
        <w:gridCol w:w="2705"/>
        <w:gridCol w:w="1122"/>
        <w:gridCol w:w="1276"/>
        <w:gridCol w:w="1003"/>
        <w:gridCol w:w="1264"/>
        <w:gridCol w:w="1275"/>
      </w:tblGrid>
      <w:tr w:rsidR="000E0709" w:rsidRPr="005411B5" w:rsidTr="000E0709">
        <w:trPr>
          <w:trHeight w:val="700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E0709" w:rsidRPr="00F20381" w:rsidRDefault="000E0709" w:rsidP="00BB51B3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09" w:rsidRPr="00F20381" w:rsidRDefault="000E0709" w:rsidP="00BB51B3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 xml:space="preserve">VRSTA RASHODA / IZDATKA 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09" w:rsidRDefault="000E0709" w:rsidP="00FB704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realizacija 2017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09" w:rsidRDefault="000E0709" w:rsidP="00FB704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III.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reb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2018 zbirno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09" w:rsidRDefault="000E0709" w:rsidP="00FB704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plan 2019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09" w:rsidRDefault="000E0709" w:rsidP="00FB704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projekcija 2020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09" w:rsidRDefault="000E0709" w:rsidP="00FB704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projekcija 2021</w:t>
            </w:r>
          </w:p>
        </w:tc>
      </w:tr>
      <w:tr w:rsidR="000E0709" w:rsidRPr="005411B5" w:rsidTr="000E0709">
        <w:trPr>
          <w:trHeight w:val="511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0E0709" w:rsidRPr="005411B5" w:rsidRDefault="000E0709" w:rsidP="00BB51B3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5411B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Program 1801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0E0709" w:rsidRPr="005411B5" w:rsidRDefault="000E0709" w:rsidP="00BB51B3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5411B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ULAGANJA U OPREMU ZA VATROGASNU ZAŠTITU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0E0709" w:rsidRPr="000E0709" w:rsidRDefault="000E070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0709">
              <w:rPr>
                <w:rFonts w:ascii="Arial" w:hAnsi="Arial" w:cs="Arial"/>
                <w:sz w:val="16"/>
                <w:szCs w:val="16"/>
              </w:rPr>
              <w:t>26.482,50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0E0709" w:rsidRPr="000E0709" w:rsidRDefault="000E070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0709">
              <w:rPr>
                <w:rFonts w:ascii="Arial" w:hAnsi="Arial" w:cs="Arial"/>
                <w:sz w:val="16"/>
                <w:szCs w:val="16"/>
              </w:rPr>
              <w:t>42.742,00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0E0709" w:rsidRPr="000E0709" w:rsidRDefault="000E070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0709">
              <w:rPr>
                <w:rFonts w:ascii="Arial" w:hAnsi="Arial" w:cs="Arial"/>
                <w:sz w:val="16"/>
                <w:szCs w:val="16"/>
              </w:rPr>
              <w:t>57.444,00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0E0709" w:rsidRPr="000E0709" w:rsidRDefault="000E070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0709">
              <w:rPr>
                <w:rFonts w:ascii="Arial" w:hAnsi="Arial" w:cs="Arial"/>
                <w:sz w:val="16"/>
                <w:szCs w:val="16"/>
              </w:rPr>
              <w:t>39.813,00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0E0709" w:rsidRPr="000E0709" w:rsidRDefault="000E070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0709">
              <w:rPr>
                <w:rFonts w:ascii="Arial" w:hAnsi="Arial" w:cs="Arial"/>
                <w:sz w:val="16"/>
                <w:szCs w:val="16"/>
              </w:rPr>
              <w:t>40.498,00</w:t>
            </w:r>
          </w:p>
        </w:tc>
      </w:tr>
      <w:tr w:rsidR="000E0709" w:rsidRPr="005411B5" w:rsidTr="000E0709">
        <w:trPr>
          <w:trHeight w:val="510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09" w:rsidRPr="005411B5" w:rsidRDefault="000E0709" w:rsidP="00BB51B3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kern w:val="0"/>
                <w:sz w:val="16"/>
                <w:szCs w:val="16"/>
                <w:lang w:eastAsia="hr-HR"/>
              </w:rPr>
            </w:pPr>
            <w:r w:rsidRPr="005411B5">
              <w:rPr>
                <w:rFonts w:ascii="Arial" w:eastAsia="Times New Roman" w:hAnsi="Arial" w:cs="Arial"/>
                <w:b/>
                <w:i/>
                <w:color w:val="000000"/>
                <w:kern w:val="0"/>
                <w:sz w:val="16"/>
                <w:szCs w:val="16"/>
                <w:lang w:eastAsia="hr-HR"/>
              </w:rPr>
              <w:t>Aktivnost K180101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09" w:rsidRPr="005411B5" w:rsidRDefault="000E0709" w:rsidP="00BB51B3">
            <w:pPr>
              <w:suppressAutoHyphens w:val="0"/>
              <w:spacing w:line="240" w:lineRule="auto"/>
              <w:rPr>
                <w:rFonts w:ascii="Arial" w:eastAsia="Times New Roman" w:hAnsi="Arial" w:cs="Arial"/>
                <w:b/>
                <w:i/>
                <w:color w:val="000000"/>
                <w:kern w:val="0"/>
                <w:sz w:val="16"/>
                <w:szCs w:val="16"/>
                <w:lang w:eastAsia="hr-HR"/>
              </w:rPr>
            </w:pPr>
            <w:r w:rsidRPr="005411B5">
              <w:rPr>
                <w:rFonts w:ascii="Arial" w:eastAsia="Times New Roman" w:hAnsi="Arial" w:cs="Arial"/>
                <w:b/>
                <w:i/>
                <w:color w:val="000000"/>
                <w:kern w:val="0"/>
                <w:sz w:val="16"/>
                <w:szCs w:val="16"/>
                <w:lang w:eastAsia="hr-HR"/>
              </w:rPr>
              <w:t>ULAGANJA U OPREMU ZA VATROGASNU ZAŠTITU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09" w:rsidRPr="000E0709" w:rsidRDefault="000E0709">
            <w:pPr>
              <w:jc w:val="right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0E0709">
              <w:rPr>
                <w:rFonts w:ascii="Arial" w:hAnsi="Arial" w:cs="Arial"/>
                <w:b/>
                <w:i/>
                <w:sz w:val="16"/>
                <w:szCs w:val="16"/>
              </w:rPr>
              <w:t>26.482,50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09" w:rsidRPr="000E0709" w:rsidRDefault="000E0709">
            <w:pPr>
              <w:jc w:val="right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0E0709">
              <w:rPr>
                <w:rFonts w:ascii="Arial" w:hAnsi="Arial" w:cs="Arial"/>
                <w:b/>
                <w:i/>
                <w:sz w:val="16"/>
                <w:szCs w:val="16"/>
              </w:rPr>
              <w:t>42.742,00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09" w:rsidRPr="000E0709" w:rsidRDefault="000E0709">
            <w:pPr>
              <w:jc w:val="right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0E0709">
              <w:rPr>
                <w:rFonts w:ascii="Arial" w:hAnsi="Arial" w:cs="Arial"/>
                <w:b/>
                <w:i/>
                <w:sz w:val="16"/>
                <w:szCs w:val="16"/>
              </w:rPr>
              <w:t>57.444,00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09" w:rsidRPr="000E0709" w:rsidRDefault="000E0709">
            <w:pPr>
              <w:jc w:val="right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0E0709">
              <w:rPr>
                <w:rFonts w:ascii="Arial" w:hAnsi="Arial" w:cs="Arial"/>
                <w:b/>
                <w:i/>
                <w:sz w:val="16"/>
                <w:szCs w:val="16"/>
              </w:rPr>
              <w:t>39.813,00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09" w:rsidRPr="000E0709" w:rsidRDefault="000E0709">
            <w:pPr>
              <w:jc w:val="right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0E0709">
              <w:rPr>
                <w:rFonts w:ascii="Arial" w:hAnsi="Arial" w:cs="Arial"/>
                <w:b/>
                <w:i/>
                <w:sz w:val="16"/>
                <w:szCs w:val="16"/>
              </w:rPr>
              <w:t>40.498,00</w:t>
            </w:r>
          </w:p>
        </w:tc>
      </w:tr>
      <w:tr w:rsidR="000E0709" w:rsidRPr="005411B5" w:rsidTr="000E0709">
        <w:trPr>
          <w:trHeight w:val="649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09" w:rsidRPr="005411B5" w:rsidRDefault="000E0709" w:rsidP="00BB51B3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5411B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Izvor 1.9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09" w:rsidRPr="005411B5" w:rsidRDefault="000E0709" w:rsidP="00BB51B3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5411B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 xml:space="preserve">REZERV. ZA VIŠAK PRIHODA ZA </w:t>
            </w: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NAMJENSKU POTROŠNJU PRORAČUNSKOG</w:t>
            </w:r>
            <w:r w:rsidRPr="005411B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 xml:space="preserve"> KORISNIKA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09" w:rsidRPr="000E0709" w:rsidRDefault="000E0709" w:rsidP="00FB7043">
            <w:pPr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E070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09" w:rsidRPr="000E0709" w:rsidRDefault="000E0709" w:rsidP="00CE08AD">
            <w:pPr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E070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09" w:rsidRPr="000E0709" w:rsidRDefault="000E0709" w:rsidP="00BB51B3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0E070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09" w:rsidRPr="000E0709" w:rsidRDefault="000E0709" w:rsidP="00BB51B3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0E070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09" w:rsidRPr="000E0709" w:rsidRDefault="000E0709" w:rsidP="00BB51B3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0E070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0,00</w:t>
            </w:r>
          </w:p>
        </w:tc>
      </w:tr>
      <w:tr w:rsidR="000E0709" w:rsidRPr="005411B5" w:rsidTr="000E0709">
        <w:trPr>
          <w:trHeight w:val="510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09" w:rsidRPr="005411B5" w:rsidRDefault="000E0709" w:rsidP="00BB51B3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5411B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Izvor 3.9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09" w:rsidRPr="005411B5" w:rsidRDefault="000E0709" w:rsidP="00BB51B3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5411B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VLASTITI PRIHODI PRORAČUNSKIH KORISNIKA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09" w:rsidRPr="000E0709" w:rsidRDefault="000E070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0709">
              <w:rPr>
                <w:rFonts w:ascii="Arial" w:hAnsi="Arial" w:cs="Arial"/>
                <w:sz w:val="16"/>
                <w:szCs w:val="16"/>
              </w:rPr>
              <w:t>5.063,00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09" w:rsidRPr="000E0709" w:rsidRDefault="000E070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0709">
              <w:rPr>
                <w:rFonts w:ascii="Arial" w:hAnsi="Arial" w:cs="Arial"/>
                <w:sz w:val="16"/>
                <w:szCs w:val="16"/>
              </w:rPr>
              <w:t>20.089,00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09" w:rsidRPr="000E0709" w:rsidRDefault="000E070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0709">
              <w:rPr>
                <w:rFonts w:ascii="Arial" w:hAnsi="Arial" w:cs="Arial"/>
                <w:sz w:val="16"/>
                <w:szCs w:val="16"/>
              </w:rPr>
              <w:t>20.000,00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09" w:rsidRPr="000E0709" w:rsidRDefault="000E070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0709">
              <w:rPr>
                <w:rFonts w:ascii="Arial" w:hAnsi="Arial" w:cs="Arial"/>
                <w:sz w:val="16"/>
                <w:szCs w:val="16"/>
              </w:rPr>
              <w:t>20.000,00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09" w:rsidRPr="000E0709" w:rsidRDefault="000E070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0709">
              <w:rPr>
                <w:rFonts w:ascii="Arial" w:hAnsi="Arial" w:cs="Arial"/>
                <w:sz w:val="16"/>
                <w:szCs w:val="16"/>
              </w:rPr>
              <w:t>20.000,00</w:t>
            </w:r>
          </w:p>
        </w:tc>
      </w:tr>
      <w:tr w:rsidR="000E0709" w:rsidRPr="005411B5" w:rsidTr="000E0709">
        <w:trPr>
          <w:trHeight w:val="510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709" w:rsidRPr="005411B5" w:rsidRDefault="000E0709" w:rsidP="00BB51B3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5411B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Izvor 5.9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09" w:rsidRPr="005411B5" w:rsidRDefault="000E0709" w:rsidP="00BB51B3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5411B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POMOĆI ZA PRORAČUNSKE KORISNIKE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09" w:rsidRPr="000E0709" w:rsidRDefault="000E070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0709">
              <w:rPr>
                <w:rFonts w:ascii="Arial" w:hAnsi="Arial" w:cs="Arial"/>
                <w:sz w:val="16"/>
                <w:szCs w:val="16"/>
              </w:rPr>
              <w:t>21.419,50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09" w:rsidRPr="000E0709" w:rsidRDefault="000E070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0709">
              <w:rPr>
                <w:rFonts w:ascii="Arial" w:hAnsi="Arial" w:cs="Arial"/>
                <w:sz w:val="16"/>
                <w:szCs w:val="16"/>
              </w:rPr>
              <w:t>22.653,00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09" w:rsidRPr="000E0709" w:rsidRDefault="000E070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0709">
              <w:rPr>
                <w:rFonts w:ascii="Arial" w:hAnsi="Arial" w:cs="Arial"/>
                <w:sz w:val="16"/>
                <w:szCs w:val="16"/>
              </w:rPr>
              <w:t>37.444,00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09" w:rsidRPr="000E0709" w:rsidRDefault="000E070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0709">
              <w:rPr>
                <w:rFonts w:ascii="Arial" w:hAnsi="Arial" w:cs="Arial"/>
                <w:sz w:val="16"/>
                <w:szCs w:val="16"/>
              </w:rPr>
              <w:t>19.813,00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09" w:rsidRPr="000E0709" w:rsidRDefault="000E070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0709">
              <w:rPr>
                <w:rFonts w:ascii="Arial" w:hAnsi="Arial" w:cs="Arial"/>
                <w:sz w:val="16"/>
                <w:szCs w:val="16"/>
              </w:rPr>
              <w:t>20.498,00</w:t>
            </w:r>
          </w:p>
        </w:tc>
      </w:tr>
    </w:tbl>
    <w:p w:rsidR="005411B5" w:rsidRDefault="005411B5">
      <w:pPr>
        <w:spacing w:line="100" w:lineRule="atLeast"/>
        <w:jc w:val="both"/>
      </w:pPr>
    </w:p>
    <w:p w:rsidR="005411B5" w:rsidRDefault="005411B5">
      <w:pPr>
        <w:spacing w:line="100" w:lineRule="atLeast"/>
        <w:jc w:val="both"/>
      </w:pPr>
    </w:p>
    <w:p w:rsidR="007C58E9" w:rsidRDefault="003E3009">
      <w:pPr>
        <w:spacing w:line="100" w:lineRule="atLeas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Pokazatelji uspješnosti </w:t>
      </w:r>
    </w:p>
    <w:p w:rsidR="007C58E9" w:rsidRDefault="007C58E9">
      <w:pPr>
        <w:spacing w:line="100" w:lineRule="atLeast"/>
        <w:jc w:val="both"/>
        <w:rPr>
          <w:rFonts w:ascii="Arial" w:hAnsi="Arial" w:cs="Arial"/>
          <w:b/>
          <w:sz w:val="24"/>
          <w:szCs w:val="24"/>
        </w:rPr>
      </w:pPr>
    </w:p>
    <w:p w:rsidR="004A413A" w:rsidRDefault="003E3009" w:rsidP="00252FFA">
      <w:pPr>
        <w:spacing w:line="360" w:lineRule="auto"/>
        <w:ind w:firstLine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Smanjenje</w:t>
      </w:r>
      <w:r w:rsidR="003C337D">
        <w:rPr>
          <w:rFonts w:ascii="Arial" w:hAnsi="Arial" w:cs="Arial"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 xml:space="preserve"> broja intervencija</w:t>
      </w:r>
      <w:r w:rsidR="00E2656F">
        <w:rPr>
          <w:rFonts w:ascii="Arial" w:hAnsi="Arial" w:cs="Arial"/>
          <w:sz w:val="24"/>
          <w:szCs w:val="24"/>
        </w:rPr>
        <w:t xml:space="preserve"> i/ili smanjenje vremena trajanja intervencija</w:t>
      </w:r>
      <w:r>
        <w:rPr>
          <w:rFonts w:ascii="Arial" w:hAnsi="Arial" w:cs="Arial"/>
          <w:sz w:val="24"/>
          <w:szCs w:val="24"/>
        </w:rPr>
        <w:t xml:space="preserve"> smanjiti oštećenja na opremi i smanjiti rashode za nabavu iste</w:t>
      </w:r>
      <w:r w:rsidR="00BC45D8">
        <w:rPr>
          <w:rFonts w:ascii="Arial" w:hAnsi="Arial" w:cs="Arial"/>
          <w:sz w:val="24"/>
          <w:szCs w:val="24"/>
        </w:rPr>
        <w:t>.</w:t>
      </w:r>
      <w:r w:rsidR="004D3584" w:rsidRPr="004D3584">
        <w:rPr>
          <w:rFonts w:ascii="Arial" w:hAnsi="Arial" w:cs="Arial"/>
          <w:sz w:val="24"/>
          <w:szCs w:val="24"/>
        </w:rPr>
        <w:t xml:space="preserve"> </w:t>
      </w:r>
      <w:r w:rsidR="004A413A" w:rsidRPr="00E2656F">
        <w:rPr>
          <w:rFonts w:ascii="Arial" w:hAnsi="Arial" w:cs="Arial"/>
          <w:sz w:val="24"/>
          <w:szCs w:val="24"/>
        </w:rPr>
        <w:t>.</w:t>
      </w:r>
      <w:r w:rsidR="004A413A">
        <w:rPr>
          <w:rFonts w:ascii="Arial" w:hAnsi="Arial" w:cs="Arial"/>
          <w:sz w:val="24"/>
          <w:szCs w:val="24"/>
        </w:rPr>
        <w:t xml:space="preserve"> Sagledavajući</w:t>
      </w:r>
      <w:r w:rsidR="004A413A" w:rsidRPr="00E2656F">
        <w:rPr>
          <w:rFonts w:ascii="Arial" w:hAnsi="Arial" w:cs="Arial"/>
          <w:sz w:val="24"/>
          <w:szCs w:val="24"/>
        </w:rPr>
        <w:t xml:space="preserve"> statističke pok</w:t>
      </w:r>
      <w:r w:rsidR="004A413A">
        <w:rPr>
          <w:rFonts w:ascii="Arial" w:hAnsi="Arial" w:cs="Arial"/>
          <w:sz w:val="24"/>
          <w:szCs w:val="24"/>
        </w:rPr>
        <w:t>azatelje za prvih 10 mjeseci 2018. godine ostvareno je 179</w:t>
      </w:r>
      <w:r w:rsidR="004A413A" w:rsidRPr="00E2656F">
        <w:rPr>
          <w:rFonts w:ascii="Arial" w:hAnsi="Arial" w:cs="Arial"/>
          <w:sz w:val="24"/>
          <w:szCs w:val="24"/>
        </w:rPr>
        <w:t xml:space="preserve"> intervencij</w:t>
      </w:r>
      <w:r w:rsidR="004A413A">
        <w:rPr>
          <w:rFonts w:ascii="Arial" w:hAnsi="Arial" w:cs="Arial"/>
          <w:sz w:val="24"/>
          <w:szCs w:val="24"/>
        </w:rPr>
        <w:t>a, dok je za isto razdoblje 2017</w:t>
      </w:r>
      <w:r w:rsidR="004A413A" w:rsidRPr="00E2656F">
        <w:rPr>
          <w:rFonts w:ascii="Arial" w:hAnsi="Arial" w:cs="Arial"/>
          <w:sz w:val="24"/>
          <w:szCs w:val="24"/>
        </w:rPr>
        <w:t>. godine uz iste vremen</w:t>
      </w:r>
      <w:r w:rsidR="004A413A">
        <w:rPr>
          <w:rFonts w:ascii="Arial" w:hAnsi="Arial" w:cs="Arial"/>
          <w:sz w:val="24"/>
          <w:szCs w:val="24"/>
        </w:rPr>
        <w:t>ske uvjete broj intervencija iznosio 280</w:t>
      </w:r>
      <w:r w:rsidR="004A413A" w:rsidRPr="00E2656F">
        <w:rPr>
          <w:rFonts w:ascii="Arial" w:hAnsi="Arial" w:cs="Arial"/>
          <w:sz w:val="24"/>
          <w:szCs w:val="24"/>
        </w:rPr>
        <w:t>. Prema navedenim pokazateljima vi</w:t>
      </w:r>
      <w:r w:rsidR="004A413A">
        <w:rPr>
          <w:rFonts w:ascii="Arial" w:hAnsi="Arial" w:cs="Arial"/>
          <w:sz w:val="24"/>
          <w:szCs w:val="24"/>
        </w:rPr>
        <w:t xml:space="preserve">dljiv je pad broja intervencija za 36 % u odnosu na </w:t>
      </w:r>
      <w:r w:rsidR="004A413A">
        <w:rPr>
          <w:rFonts w:ascii="Arial" w:hAnsi="Arial" w:cs="Arial"/>
          <w:sz w:val="24"/>
          <w:szCs w:val="24"/>
        </w:rPr>
        <w:lastRenderedPageBreak/>
        <w:t>prošlu godinu, međutim usporedbom prvih 10 mjeseci 2018. godine s prosjekom intervencija u proteklih deset godina ( cca 170 intervencija za deset mjeseci godine ) praktički smo u prosjeku. Ujedno nije došlo do bitnije razlike u rashodima već su isti zadržani u okviru planiranih rashoda za tekuću 2018. godinu.</w:t>
      </w:r>
      <w:r w:rsidR="004A413A" w:rsidRPr="00E2656F">
        <w:rPr>
          <w:rFonts w:ascii="Arial" w:hAnsi="Arial" w:cs="Arial"/>
          <w:sz w:val="24"/>
          <w:szCs w:val="24"/>
        </w:rPr>
        <w:t xml:space="preserve"> </w:t>
      </w:r>
      <w:r w:rsidR="004A413A">
        <w:rPr>
          <w:rFonts w:ascii="Arial" w:hAnsi="Arial" w:cs="Arial"/>
          <w:sz w:val="24"/>
          <w:szCs w:val="24"/>
        </w:rPr>
        <w:t xml:space="preserve">Isti trend planiran je i za narednu 2019. godinu, što predstavlja pozitivan pokazatelj uspješnosti programa. </w:t>
      </w:r>
    </w:p>
    <w:p w:rsidR="00252FFA" w:rsidRPr="00595F5F" w:rsidRDefault="004D3584" w:rsidP="00252FFA">
      <w:pPr>
        <w:spacing w:line="360" w:lineRule="auto"/>
        <w:ind w:firstLine="357"/>
      </w:pPr>
      <w:r>
        <w:rPr>
          <w:rFonts w:ascii="Arial" w:hAnsi="Arial" w:cs="Arial"/>
          <w:sz w:val="24"/>
          <w:szCs w:val="24"/>
        </w:rPr>
        <w:t>Za narednu 2019</w:t>
      </w:r>
      <w:r w:rsidR="004625AF">
        <w:rPr>
          <w:rFonts w:ascii="Arial" w:hAnsi="Arial" w:cs="Arial"/>
          <w:sz w:val="24"/>
          <w:szCs w:val="24"/>
        </w:rPr>
        <w:t>. g</w:t>
      </w:r>
      <w:r w:rsidR="00252FFA">
        <w:rPr>
          <w:rFonts w:ascii="Arial" w:hAnsi="Arial" w:cs="Arial"/>
          <w:sz w:val="24"/>
          <w:szCs w:val="24"/>
        </w:rPr>
        <w:t>odinu planirani su</w:t>
      </w:r>
      <w:r w:rsidR="00BC45D8">
        <w:rPr>
          <w:rFonts w:ascii="Arial" w:hAnsi="Arial" w:cs="Arial"/>
          <w:sz w:val="24"/>
          <w:szCs w:val="24"/>
        </w:rPr>
        <w:t xml:space="preserve"> nešto veći</w:t>
      </w:r>
      <w:r w:rsidR="004A413A">
        <w:rPr>
          <w:rFonts w:ascii="Arial" w:hAnsi="Arial" w:cs="Arial"/>
          <w:sz w:val="24"/>
          <w:szCs w:val="24"/>
        </w:rPr>
        <w:t xml:space="preserve"> rashodi</w:t>
      </w:r>
      <w:r w:rsidR="00252FFA">
        <w:rPr>
          <w:rFonts w:ascii="Arial" w:hAnsi="Arial" w:cs="Arial"/>
          <w:sz w:val="24"/>
          <w:szCs w:val="24"/>
        </w:rPr>
        <w:t xml:space="preserve"> po ovom Pro</w:t>
      </w:r>
      <w:r w:rsidR="00BC45D8">
        <w:rPr>
          <w:rFonts w:ascii="Arial" w:hAnsi="Arial" w:cs="Arial"/>
          <w:sz w:val="24"/>
          <w:szCs w:val="24"/>
        </w:rPr>
        <w:t>gramu, zbog mogućnosti ulaganja u novu opremu</w:t>
      </w:r>
      <w:r w:rsidR="00252FFA">
        <w:rPr>
          <w:rFonts w:ascii="Arial" w:hAnsi="Arial" w:cs="Arial"/>
          <w:sz w:val="24"/>
          <w:szCs w:val="24"/>
        </w:rPr>
        <w:t>.</w:t>
      </w:r>
    </w:p>
    <w:p w:rsidR="00D809C7" w:rsidRDefault="00D809C7">
      <w:pPr>
        <w:spacing w:line="100" w:lineRule="atLeast"/>
        <w:jc w:val="both"/>
        <w:rPr>
          <w:rFonts w:ascii="Arial" w:hAnsi="Arial" w:cs="Arial"/>
          <w:b/>
          <w:sz w:val="24"/>
          <w:szCs w:val="24"/>
        </w:rPr>
      </w:pPr>
    </w:p>
    <w:p w:rsidR="007C58E9" w:rsidRPr="007475D9" w:rsidRDefault="003E3009">
      <w:pPr>
        <w:spacing w:line="100" w:lineRule="atLeast"/>
        <w:jc w:val="both"/>
        <w:rPr>
          <w:rFonts w:ascii="Arial" w:hAnsi="Arial" w:cs="Arial"/>
          <w:b/>
          <w:sz w:val="24"/>
          <w:szCs w:val="24"/>
        </w:rPr>
      </w:pPr>
      <w:r w:rsidRPr="007475D9">
        <w:rPr>
          <w:rFonts w:ascii="Arial" w:hAnsi="Arial" w:cs="Arial"/>
          <w:b/>
          <w:sz w:val="24"/>
          <w:szCs w:val="24"/>
        </w:rPr>
        <w:t>Rizici</w:t>
      </w:r>
    </w:p>
    <w:p w:rsidR="007C58E9" w:rsidRPr="007475D9" w:rsidRDefault="007C58E9"/>
    <w:p w:rsidR="007C58E9" w:rsidRPr="007475D9" w:rsidRDefault="00105B73" w:rsidP="007A25FE">
      <w:pPr>
        <w:spacing w:line="360" w:lineRule="auto"/>
        <w:ind w:firstLine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Povećanje rashoda moguće je zbog izvanrednog povećanog broja intervencija uzrokovanih vremenskim nepogodama ( visoke temperature, suša, olujno nevrijeme,...), gdje dolazi do prekomjernog korištenja tehnike </w:t>
      </w:r>
      <w:r w:rsidR="003E3009" w:rsidRPr="007475D9">
        <w:rPr>
          <w:rFonts w:ascii="Arial" w:hAnsi="Arial" w:cs="Arial"/>
          <w:sz w:val="24"/>
          <w:szCs w:val="24"/>
        </w:rPr>
        <w:t>i oštećenja i/ili uništavanja iste.</w:t>
      </w:r>
      <w:bookmarkStart w:id="1" w:name="_GoBack"/>
      <w:bookmarkEnd w:id="1"/>
    </w:p>
    <w:sectPr w:rsidR="007C58E9" w:rsidRPr="007475D9" w:rsidSect="00447012">
      <w:footerReference w:type="default" r:id="rId8"/>
      <w:pgSz w:w="11906" w:h="16838"/>
      <w:pgMar w:top="1134" w:right="1134" w:bottom="1134" w:left="1418" w:header="720" w:footer="708" w:gutter="0"/>
      <w:pgNumType w:start="143"/>
      <w:cols w:space="720"/>
      <w:docGrid w:linePitch="299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33D8" w:rsidRDefault="007833D8">
      <w:pPr>
        <w:spacing w:line="240" w:lineRule="auto"/>
      </w:pPr>
      <w:r>
        <w:separator/>
      </w:r>
    </w:p>
  </w:endnote>
  <w:endnote w:type="continuationSeparator" w:id="0">
    <w:p w:rsidR="007833D8" w:rsidRDefault="007833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ont315">
    <w:altName w:val="Times New Roman"/>
    <w:charset w:val="00"/>
    <w:family w:val="auto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58E9" w:rsidRDefault="00BD2EB4">
    <w:pPr>
      <w:pStyle w:val="Footer"/>
      <w:jc w:val="center"/>
    </w:pPr>
    <w:r>
      <w:fldChar w:fldCharType="begin"/>
    </w:r>
    <w:r w:rsidR="003E3009">
      <w:instrText xml:space="preserve"> PAGE </w:instrText>
    </w:r>
    <w:r>
      <w:fldChar w:fldCharType="separate"/>
    </w:r>
    <w:r w:rsidR="004A413A">
      <w:rPr>
        <w:noProof/>
      </w:rPr>
      <w:t>1</w:t>
    </w:r>
    <w:r>
      <w:fldChar w:fldCharType="end"/>
    </w:r>
  </w:p>
  <w:p w:rsidR="007C58E9" w:rsidRDefault="007C58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33D8" w:rsidRDefault="007833D8">
      <w:pPr>
        <w:spacing w:line="240" w:lineRule="auto"/>
      </w:pPr>
      <w:r>
        <w:separator/>
      </w:r>
    </w:p>
  </w:footnote>
  <w:footnote w:type="continuationSeparator" w:id="0">
    <w:p w:rsidR="007833D8" w:rsidRDefault="007833D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Aria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Aria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1C222C0"/>
    <w:multiLevelType w:val="hybridMultilevel"/>
    <w:tmpl w:val="BFB2B8A0"/>
    <w:lvl w:ilvl="0" w:tplc="47D65A2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F638E9"/>
    <w:multiLevelType w:val="multilevel"/>
    <w:tmpl w:val="1E96C37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576" w:hanging="576"/>
      </w:pPr>
      <w:rPr>
        <w:rFonts w:ascii="Courier New" w:hAnsi="Courier New" w:cs="Courier New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7" w15:restartNumberingAfterBreak="0">
    <w:nsid w:val="548A0A7B"/>
    <w:multiLevelType w:val="hybridMultilevel"/>
    <w:tmpl w:val="963E43D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7D65A2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80FCAE0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D3D4109"/>
    <w:multiLevelType w:val="hybridMultilevel"/>
    <w:tmpl w:val="18D29A2C"/>
    <w:lvl w:ilvl="0" w:tplc="BB98494A">
      <w:start w:val="2"/>
      <w:numFmt w:val="lowerLetter"/>
      <w:lvlText w:val="%1)"/>
      <w:lvlJc w:val="left"/>
      <w:pPr>
        <w:ind w:left="2484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3204" w:hanging="360"/>
      </w:pPr>
    </w:lvl>
    <w:lvl w:ilvl="2" w:tplc="041A001B" w:tentative="1">
      <w:start w:val="1"/>
      <w:numFmt w:val="lowerRoman"/>
      <w:lvlText w:val="%3."/>
      <w:lvlJc w:val="right"/>
      <w:pPr>
        <w:ind w:left="3924" w:hanging="180"/>
      </w:pPr>
    </w:lvl>
    <w:lvl w:ilvl="3" w:tplc="041A000F" w:tentative="1">
      <w:start w:val="1"/>
      <w:numFmt w:val="decimal"/>
      <w:lvlText w:val="%4."/>
      <w:lvlJc w:val="left"/>
      <w:pPr>
        <w:ind w:left="4644" w:hanging="360"/>
      </w:pPr>
    </w:lvl>
    <w:lvl w:ilvl="4" w:tplc="041A0019" w:tentative="1">
      <w:start w:val="1"/>
      <w:numFmt w:val="lowerLetter"/>
      <w:lvlText w:val="%5."/>
      <w:lvlJc w:val="left"/>
      <w:pPr>
        <w:ind w:left="5364" w:hanging="360"/>
      </w:pPr>
    </w:lvl>
    <w:lvl w:ilvl="5" w:tplc="041A001B" w:tentative="1">
      <w:start w:val="1"/>
      <w:numFmt w:val="lowerRoman"/>
      <w:lvlText w:val="%6."/>
      <w:lvlJc w:val="right"/>
      <w:pPr>
        <w:ind w:left="6084" w:hanging="180"/>
      </w:pPr>
    </w:lvl>
    <w:lvl w:ilvl="6" w:tplc="041A000F" w:tentative="1">
      <w:start w:val="1"/>
      <w:numFmt w:val="decimal"/>
      <w:lvlText w:val="%7."/>
      <w:lvlJc w:val="left"/>
      <w:pPr>
        <w:ind w:left="6804" w:hanging="360"/>
      </w:pPr>
    </w:lvl>
    <w:lvl w:ilvl="7" w:tplc="041A0019" w:tentative="1">
      <w:start w:val="1"/>
      <w:numFmt w:val="lowerLetter"/>
      <w:lvlText w:val="%8."/>
      <w:lvlJc w:val="left"/>
      <w:pPr>
        <w:ind w:left="7524" w:hanging="360"/>
      </w:pPr>
    </w:lvl>
    <w:lvl w:ilvl="8" w:tplc="041A001B" w:tentative="1">
      <w:start w:val="1"/>
      <w:numFmt w:val="lowerRoman"/>
      <w:lvlText w:val="%9."/>
      <w:lvlJc w:val="right"/>
      <w:pPr>
        <w:ind w:left="8244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20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E70"/>
    <w:rsid w:val="0002736A"/>
    <w:rsid w:val="0004138A"/>
    <w:rsid w:val="00052CE6"/>
    <w:rsid w:val="00052E8E"/>
    <w:rsid w:val="000735E4"/>
    <w:rsid w:val="00092BB4"/>
    <w:rsid w:val="00093810"/>
    <w:rsid w:val="000A3217"/>
    <w:rsid w:val="000B0EF7"/>
    <w:rsid w:val="000B290E"/>
    <w:rsid w:val="000D5391"/>
    <w:rsid w:val="000E0709"/>
    <w:rsid w:val="000F44A9"/>
    <w:rsid w:val="00105B73"/>
    <w:rsid w:val="00125137"/>
    <w:rsid w:val="00151476"/>
    <w:rsid w:val="00163D53"/>
    <w:rsid w:val="0016407E"/>
    <w:rsid w:val="00172E7E"/>
    <w:rsid w:val="00183572"/>
    <w:rsid w:val="00191CA5"/>
    <w:rsid w:val="00192111"/>
    <w:rsid w:val="001B3AB5"/>
    <w:rsid w:val="001C20AB"/>
    <w:rsid w:val="001E3F38"/>
    <w:rsid w:val="001E775A"/>
    <w:rsid w:val="001F6639"/>
    <w:rsid w:val="00201BFB"/>
    <w:rsid w:val="00210442"/>
    <w:rsid w:val="00230B22"/>
    <w:rsid w:val="0023560A"/>
    <w:rsid w:val="00252FFA"/>
    <w:rsid w:val="00263633"/>
    <w:rsid w:val="0026645A"/>
    <w:rsid w:val="00283FCD"/>
    <w:rsid w:val="002962E5"/>
    <w:rsid w:val="002D1365"/>
    <w:rsid w:val="002F2F7E"/>
    <w:rsid w:val="0032262D"/>
    <w:rsid w:val="003228AA"/>
    <w:rsid w:val="00336AAC"/>
    <w:rsid w:val="00376723"/>
    <w:rsid w:val="003A2360"/>
    <w:rsid w:val="003C337D"/>
    <w:rsid w:val="003E3009"/>
    <w:rsid w:val="00447012"/>
    <w:rsid w:val="00452AD9"/>
    <w:rsid w:val="004559AF"/>
    <w:rsid w:val="004625AF"/>
    <w:rsid w:val="004A413A"/>
    <w:rsid w:val="004B23A8"/>
    <w:rsid w:val="004B48A2"/>
    <w:rsid w:val="004D170F"/>
    <w:rsid w:val="004D3584"/>
    <w:rsid w:val="004E099A"/>
    <w:rsid w:val="004F3AB5"/>
    <w:rsid w:val="0050755F"/>
    <w:rsid w:val="00523D19"/>
    <w:rsid w:val="005411B5"/>
    <w:rsid w:val="0054700E"/>
    <w:rsid w:val="00553781"/>
    <w:rsid w:val="0056001C"/>
    <w:rsid w:val="00587511"/>
    <w:rsid w:val="00587C96"/>
    <w:rsid w:val="005A7A53"/>
    <w:rsid w:val="005C6CE3"/>
    <w:rsid w:val="006002F1"/>
    <w:rsid w:val="00616C8C"/>
    <w:rsid w:val="00625D3C"/>
    <w:rsid w:val="00633F7F"/>
    <w:rsid w:val="0066385B"/>
    <w:rsid w:val="00664ACF"/>
    <w:rsid w:val="00693A96"/>
    <w:rsid w:val="006D12F2"/>
    <w:rsid w:val="006F589A"/>
    <w:rsid w:val="007046DF"/>
    <w:rsid w:val="00740855"/>
    <w:rsid w:val="00741BFD"/>
    <w:rsid w:val="007475D9"/>
    <w:rsid w:val="00750675"/>
    <w:rsid w:val="007525A9"/>
    <w:rsid w:val="0076386D"/>
    <w:rsid w:val="007833D8"/>
    <w:rsid w:val="00797D1A"/>
    <w:rsid w:val="007A25FE"/>
    <w:rsid w:val="007C58E9"/>
    <w:rsid w:val="00814AAF"/>
    <w:rsid w:val="00823914"/>
    <w:rsid w:val="0089573B"/>
    <w:rsid w:val="008A7A98"/>
    <w:rsid w:val="008B4053"/>
    <w:rsid w:val="008C79F3"/>
    <w:rsid w:val="008F3E66"/>
    <w:rsid w:val="00935469"/>
    <w:rsid w:val="0095109C"/>
    <w:rsid w:val="0095604C"/>
    <w:rsid w:val="009600F3"/>
    <w:rsid w:val="009819F2"/>
    <w:rsid w:val="009825F4"/>
    <w:rsid w:val="009915A4"/>
    <w:rsid w:val="00994BD8"/>
    <w:rsid w:val="009A55D2"/>
    <w:rsid w:val="009A5BA7"/>
    <w:rsid w:val="009B7247"/>
    <w:rsid w:val="009B760B"/>
    <w:rsid w:val="00A036EB"/>
    <w:rsid w:val="00A04C5C"/>
    <w:rsid w:val="00A203CC"/>
    <w:rsid w:val="00A2533E"/>
    <w:rsid w:val="00A34568"/>
    <w:rsid w:val="00A40E70"/>
    <w:rsid w:val="00A56B69"/>
    <w:rsid w:val="00A62627"/>
    <w:rsid w:val="00A66BC6"/>
    <w:rsid w:val="00A747C7"/>
    <w:rsid w:val="00A87F01"/>
    <w:rsid w:val="00A9024A"/>
    <w:rsid w:val="00AB602C"/>
    <w:rsid w:val="00AB7D6F"/>
    <w:rsid w:val="00AC02B1"/>
    <w:rsid w:val="00AD5031"/>
    <w:rsid w:val="00B16501"/>
    <w:rsid w:val="00B21D6A"/>
    <w:rsid w:val="00B327E7"/>
    <w:rsid w:val="00B40FBF"/>
    <w:rsid w:val="00B64DC7"/>
    <w:rsid w:val="00B93543"/>
    <w:rsid w:val="00B95F9C"/>
    <w:rsid w:val="00BC1592"/>
    <w:rsid w:val="00BC45D8"/>
    <w:rsid w:val="00BC6B26"/>
    <w:rsid w:val="00BD28EF"/>
    <w:rsid w:val="00BD2EB4"/>
    <w:rsid w:val="00BE6FBE"/>
    <w:rsid w:val="00C346FE"/>
    <w:rsid w:val="00C35C5C"/>
    <w:rsid w:val="00C53673"/>
    <w:rsid w:val="00C560EB"/>
    <w:rsid w:val="00CA76CB"/>
    <w:rsid w:val="00CD582E"/>
    <w:rsid w:val="00CF7449"/>
    <w:rsid w:val="00D07770"/>
    <w:rsid w:val="00D13965"/>
    <w:rsid w:val="00D17EC4"/>
    <w:rsid w:val="00D37448"/>
    <w:rsid w:val="00D630E5"/>
    <w:rsid w:val="00D72B9F"/>
    <w:rsid w:val="00D809C7"/>
    <w:rsid w:val="00DC4297"/>
    <w:rsid w:val="00DD4439"/>
    <w:rsid w:val="00DD4CEE"/>
    <w:rsid w:val="00DE3673"/>
    <w:rsid w:val="00E05E16"/>
    <w:rsid w:val="00E2656F"/>
    <w:rsid w:val="00E30BF8"/>
    <w:rsid w:val="00E32029"/>
    <w:rsid w:val="00EB2375"/>
    <w:rsid w:val="00EB680D"/>
    <w:rsid w:val="00EB69D6"/>
    <w:rsid w:val="00EC44D7"/>
    <w:rsid w:val="00EC48C8"/>
    <w:rsid w:val="00EC532D"/>
    <w:rsid w:val="00ED1900"/>
    <w:rsid w:val="00EE6004"/>
    <w:rsid w:val="00F0424D"/>
    <w:rsid w:val="00F20381"/>
    <w:rsid w:val="00F32717"/>
    <w:rsid w:val="00F406F0"/>
    <w:rsid w:val="00F55BF9"/>
    <w:rsid w:val="00F800DC"/>
    <w:rsid w:val="00F81FDB"/>
    <w:rsid w:val="00F837C9"/>
    <w:rsid w:val="00F90998"/>
    <w:rsid w:val="00FD2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B9158580-D68A-4784-BE82-BAD358325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55BF9"/>
    <w:pPr>
      <w:suppressAutoHyphens/>
      <w:spacing w:line="276" w:lineRule="auto"/>
    </w:pPr>
    <w:rPr>
      <w:rFonts w:ascii="Calibri" w:eastAsia="Lucida Sans Unicode" w:hAnsi="Calibri" w:cs="font315"/>
      <w:kern w:val="1"/>
      <w:sz w:val="22"/>
      <w:szCs w:val="22"/>
      <w:lang w:eastAsia="ar-SA"/>
    </w:rPr>
  </w:style>
  <w:style w:type="paragraph" w:styleId="Heading1">
    <w:name w:val="heading 1"/>
    <w:basedOn w:val="Normal"/>
    <w:link w:val="Heading1Char"/>
    <w:uiPriority w:val="9"/>
    <w:qFormat/>
    <w:rsid w:val="00192111"/>
    <w:pPr>
      <w:suppressAutoHyphens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rsid w:val="007C58E9"/>
    <w:rPr>
      <w:rFonts w:ascii="Symbol" w:hAnsi="Symbol" w:cs="OpenSymbol"/>
    </w:rPr>
  </w:style>
  <w:style w:type="character" w:customStyle="1" w:styleId="WW8Num2z1">
    <w:name w:val="WW8Num2z1"/>
    <w:rsid w:val="007C58E9"/>
    <w:rPr>
      <w:rFonts w:ascii="OpenSymbol" w:hAnsi="OpenSymbol" w:cs="OpenSymbol"/>
    </w:rPr>
  </w:style>
  <w:style w:type="character" w:customStyle="1" w:styleId="WW8Num3z0">
    <w:name w:val="WW8Num3z0"/>
    <w:rsid w:val="007C58E9"/>
    <w:rPr>
      <w:rFonts w:ascii="Symbol" w:hAnsi="Symbol" w:cs="OpenSymbol"/>
    </w:rPr>
  </w:style>
  <w:style w:type="character" w:customStyle="1" w:styleId="WW8Num3z1">
    <w:name w:val="WW8Num3z1"/>
    <w:rsid w:val="007C58E9"/>
    <w:rPr>
      <w:rFonts w:ascii="OpenSymbol" w:hAnsi="OpenSymbol" w:cs="OpenSymbol"/>
    </w:rPr>
  </w:style>
  <w:style w:type="character" w:customStyle="1" w:styleId="WW8Num4z0">
    <w:name w:val="WW8Num4z0"/>
    <w:rsid w:val="007C58E9"/>
    <w:rPr>
      <w:rFonts w:ascii="Arial" w:eastAsia="Lucida Sans Unicode" w:hAnsi="Arial" w:cs="Arial"/>
    </w:rPr>
  </w:style>
  <w:style w:type="character" w:customStyle="1" w:styleId="WW8Num4z1">
    <w:name w:val="WW8Num4z1"/>
    <w:rsid w:val="007C58E9"/>
    <w:rPr>
      <w:rFonts w:ascii="Courier New" w:hAnsi="Courier New" w:cs="Courier New"/>
    </w:rPr>
  </w:style>
  <w:style w:type="character" w:customStyle="1" w:styleId="Absatz-Standardschriftart">
    <w:name w:val="Absatz-Standardschriftart"/>
    <w:rsid w:val="007C58E9"/>
  </w:style>
  <w:style w:type="character" w:customStyle="1" w:styleId="DefaultParagraphFont1">
    <w:name w:val="Default Paragraph Font1"/>
    <w:rsid w:val="007C58E9"/>
  </w:style>
  <w:style w:type="character" w:customStyle="1" w:styleId="WW-Absatz-Standardschriftart">
    <w:name w:val="WW-Absatz-Standardschriftart"/>
    <w:rsid w:val="007C58E9"/>
  </w:style>
  <w:style w:type="character" w:customStyle="1" w:styleId="WW8Num1z0">
    <w:name w:val="WW8Num1z0"/>
    <w:rsid w:val="007C58E9"/>
    <w:rPr>
      <w:rFonts w:ascii="Arial" w:hAnsi="Arial" w:cs="Calibri"/>
    </w:rPr>
  </w:style>
  <w:style w:type="character" w:customStyle="1" w:styleId="WW8Num1z1">
    <w:name w:val="WW8Num1z1"/>
    <w:rsid w:val="007C58E9"/>
    <w:rPr>
      <w:rFonts w:ascii="Courier New" w:hAnsi="Courier New" w:cs="Courier New"/>
    </w:rPr>
  </w:style>
  <w:style w:type="character" w:customStyle="1" w:styleId="WW8Num1z2">
    <w:name w:val="WW8Num1z2"/>
    <w:rsid w:val="007C58E9"/>
    <w:rPr>
      <w:rFonts w:ascii="Wingdings" w:hAnsi="Wingdings"/>
    </w:rPr>
  </w:style>
  <w:style w:type="character" w:customStyle="1" w:styleId="WW8Num1z3">
    <w:name w:val="WW8Num1z3"/>
    <w:rsid w:val="007C58E9"/>
    <w:rPr>
      <w:rFonts w:ascii="Symbol" w:hAnsi="Symbol"/>
    </w:rPr>
  </w:style>
  <w:style w:type="character" w:customStyle="1" w:styleId="WW-Absatz-Standardschriftart1">
    <w:name w:val="WW-Absatz-Standardschriftart1"/>
    <w:rsid w:val="007C58E9"/>
  </w:style>
  <w:style w:type="character" w:customStyle="1" w:styleId="ListLabel1">
    <w:name w:val="ListLabel 1"/>
    <w:rsid w:val="007C58E9"/>
    <w:rPr>
      <w:rFonts w:cs="Calibri"/>
    </w:rPr>
  </w:style>
  <w:style w:type="character" w:customStyle="1" w:styleId="ListLabel2">
    <w:name w:val="ListLabel 2"/>
    <w:rsid w:val="007C58E9"/>
    <w:rPr>
      <w:rFonts w:cs="Courier New"/>
    </w:rPr>
  </w:style>
  <w:style w:type="character" w:customStyle="1" w:styleId="WW-DefaultParagraphFont">
    <w:name w:val="WW-Default Paragraph Font"/>
    <w:rsid w:val="007C58E9"/>
  </w:style>
  <w:style w:type="character" w:customStyle="1" w:styleId="BalloonTextChar">
    <w:name w:val="Balloon Text Char"/>
    <w:basedOn w:val="WW-DefaultParagraphFont"/>
    <w:rsid w:val="007C58E9"/>
  </w:style>
  <w:style w:type="character" w:customStyle="1" w:styleId="HeaderChar">
    <w:name w:val="Header Char"/>
    <w:basedOn w:val="WW-DefaultParagraphFont"/>
    <w:rsid w:val="007C58E9"/>
  </w:style>
  <w:style w:type="character" w:customStyle="1" w:styleId="FooterChar">
    <w:name w:val="Footer Char"/>
    <w:basedOn w:val="WW-DefaultParagraphFont"/>
    <w:rsid w:val="007C58E9"/>
  </w:style>
  <w:style w:type="character" w:customStyle="1" w:styleId="WW8Num5z0">
    <w:name w:val="WW8Num5z0"/>
    <w:rsid w:val="007C58E9"/>
    <w:rPr>
      <w:rFonts w:ascii="Arial" w:eastAsia="Lucida Sans Unicode" w:hAnsi="Arial" w:cs="Arial"/>
    </w:rPr>
  </w:style>
  <w:style w:type="character" w:customStyle="1" w:styleId="WW8Num5z1">
    <w:name w:val="WW8Num5z1"/>
    <w:rsid w:val="007C58E9"/>
    <w:rPr>
      <w:rFonts w:ascii="Courier New" w:hAnsi="Courier New" w:cs="Courier New"/>
    </w:rPr>
  </w:style>
  <w:style w:type="character" w:styleId="Strong">
    <w:name w:val="Strong"/>
    <w:qFormat/>
    <w:rsid w:val="007C58E9"/>
    <w:rPr>
      <w:b/>
      <w:bCs/>
    </w:rPr>
  </w:style>
  <w:style w:type="paragraph" w:customStyle="1" w:styleId="Naslov1">
    <w:name w:val="Naslov1"/>
    <w:basedOn w:val="Normal"/>
    <w:next w:val="BodyText"/>
    <w:rsid w:val="007C58E9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BodyText">
    <w:name w:val="Body Text"/>
    <w:basedOn w:val="Normal"/>
    <w:rsid w:val="007C58E9"/>
    <w:pPr>
      <w:spacing w:after="120"/>
    </w:pPr>
  </w:style>
  <w:style w:type="paragraph" w:styleId="List">
    <w:name w:val="List"/>
    <w:basedOn w:val="BodyText"/>
    <w:rsid w:val="007C58E9"/>
    <w:rPr>
      <w:rFonts w:cs="Mangal"/>
    </w:rPr>
  </w:style>
  <w:style w:type="paragraph" w:customStyle="1" w:styleId="Opis">
    <w:name w:val="Opis"/>
    <w:basedOn w:val="Normal"/>
    <w:rsid w:val="007C58E9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"/>
    <w:rsid w:val="007C58E9"/>
    <w:pPr>
      <w:suppressLineNumbers/>
    </w:pPr>
    <w:rPr>
      <w:rFonts w:cs="Mangal"/>
    </w:rPr>
  </w:style>
  <w:style w:type="paragraph" w:customStyle="1" w:styleId="ListParagraph1">
    <w:name w:val="List Paragraph1"/>
    <w:basedOn w:val="Normal"/>
    <w:rsid w:val="007C58E9"/>
  </w:style>
  <w:style w:type="paragraph" w:customStyle="1" w:styleId="BalloonText1">
    <w:name w:val="Balloon Text1"/>
    <w:basedOn w:val="Normal"/>
    <w:rsid w:val="007C58E9"/>
  </w:style>
  <w:style w:type="paragraph" w:styleId="Header">
    <w:name w:val="header"/>
    <w:basedOn w:val="Normal"/>
    <w:rsid w:val="007C58E9"/>
    <w:pPr>
      <w:suppressLineNumbers/>
      <w:tabs>
        <w:tab w:val="center" w:pos="4536"/>
        <w:tab w:val="right" w:pos="9072"/>
      </w:tabs>
      <w:spacing w:line="100" w:lineRule="atLeast"/>
    </w:pPr>
  </w:style>
  <w:style w:type="paragraph" w:styleId="Footer">
    <w:name w:val="footer"/>
    <w:basedOn w:val="Normal"/>
    <w:rsid w:val="007C58E9"/>
    <w:pPr>
      <w:suppressLineNumbers/>
      <w:tabs>
        <w:tab w:val="center" w:pos="4536"/>
        <w:tab w:val="right" w:pos="9072"/>
      </w:tabs>
      <w:spacing w:line="100" w:lineRule="atLeast"/>
    </w:pPr>
  </w:style>
  <w:style w:type="paragraph" w:customStyle="1" w:styleId="Sadrajitablice">
    <w:name w:val="Sadržaji tablice"/>
    <w:basedOn w:val="Normal"/>
    <w:rsid w:val="007C58E9"/>
    <w:pPr>
      <w:suppressLineNumbers/>
    </w:pPr>
  </w:style>
  <w:style w:type="paragraph" w:customStyle="1" w:styleId="Naslovtablice">
    <w:name w:val="Naslov tablice"/>
    <w:basedOn w:val="Sadrajitablice"/>
    <w:rsid w:val="007C58E9"/>
    <w:pPr>
      <w:jc w:val="center"/>
    </w:pPr>
    <w:rPr>
      <w:b/>
      <w:bCs/>
    </w:rPr>
  </w:style>
  <w:style w:type="paragraph" w:customStyle="1" w:styleId="tb-na16">
    <w:name w:val="tb-na16"/>
    <w:basedOn w:val="Normal"/>
    <w:rsid w:val="007C58E9"/>
    <w:pPr>
      <w:suppressAutoHyphens w:val="0"/>
      <w:spacing w:before="280" w:after="280"/>
    </w:pPr>
    <w:rPr>
      <w:rFonts w:eastAsia="Times New Roman" w:cs="Times New Roman"/>
    </w:rPr>
  </w:style>
  <w:style w:type="table" w:styleId="TableGrid">
    <w:name w:val="Table Grid"/>
    <w:basedOn w:val="TableNormal"/>
    <w:uiPriority w:val="59"/>
    <w:rsid w:val="007046D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1">
    <w:name w:val="P 1"/>
    <w:basedOn w:val="Normal"/>
    <w:rsid w:val="00EE6004"/>
    <w:pPr>
      <w:suppressAutoHyphens w:val="0"/>
      <w:spacing w:before="120" w:after="120" w:line="240" w:lineRule="auto"/>
      <w:ind w:left="567"/>
      <w:jc w:val="both"/>
    </w:pPr>
    <w:rPr>
      <w:rFonts w:ascii="Arial" w:eastAsia="Times New Roman" w:hAnsi="Arial" w:cs="Times New Roman"/>
      <w:color w:val="000000"/>
      <w:kern w:val="0"/>
      <w:sz w:val="20"/>
      <w:szCs w:val="24"/>
      <w:lang w:eastAsia="en-US"/>
    </w:rPr>
  </w:style>
  <w:style w:type="character" w:customStyle="1" w:styleId="Heading1Char">
    <w:name w:val="Heading 1 Char"/>
    <w:link w:val="Heading1"/>
    <w:uiPriority w:val="9"/>
    <w:rsid w:val="00192111"/>
    <w:rPr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192111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</w:rPr>
  </w:style>
  <w:style w:type="paragraph" w:styleId="ListParagraph">
    <w:name w:val="List Paragraph"/>
    <w:basedOn w:val="Normal"/>
    <w:uiPriority w:val="34"/>
    <w:qFormat/>
    <w:rsid w:val="008C79F3"/>
    <w:pPr>
      <w:suppressAutoHyphens w:val="0"/>
      <w:spacing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:lang w:eastAsia="hr-HR"/>
    </w:rPr>
  </w:style>
  <w:style w:type="paragraph" w:styleId="BalloonText">
    <w:name w:val="Balloon Text"/>
    <w:basedOn w:val="Normal"/>
    <w:link w:val="BalloonTextChar1"/>
    <w:uiPriority w:val="99"/>
    <w:semiHidden/>
    <w:unhideWhenUsed/>
    <w:rsid w:val="00252FF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252FFA"/>
    <w:rPr>
      <w:rFonts w:ascii="Tahoma" w:eastAsia="Lucida Sans Unicode" w:hAnsi="Tahoma" w:cs="Tahoma"/>
      <w:kern w:val="1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4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9539C-084E-437E-833A-652B0ED3E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1870</Words>
  <Characters>10660</Characters>
  <Application>Microsoft Office Word</Application>
  <DocSecurity>0</DocSecurity>
  <Lines>88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Snježana Sikirić</dc:creator>
  <cp:lastModifiedBy>Jasna Perhat</cp:lastModifiedBy>
  <cp:revision>4</cp:revision>
  <cp:lastPrinted>2018-11-14T12:51:00Z</cp:lastPrinted>
  <dcterms:created xsi:type="dcterms:W3CDTF">2018-11-13T15:19:00Z</dcterms:created>
  <dcterms:modified xsi:type="dcterms:W3CDTF">2018-11-14T12:51:00Z</dcterms:modified>
</cp:coreProperties>
</file>